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 xml:space="preserve">краевое государственное бюджетное 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профессиональное образовательное учреждение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«Ребрихинский лицей профессионального образования»</w:t>
      </w:r>
    </w:p>
    <w:p w:rsidR="00ED4E61" w:rsidRPr="003F1B9F" w:rsidRDefault="00ED4E61" w:rsidP="00937905">
      <w:pPr>
        <w:ind w:firstLine="709"/>
        <w:jc w:val="both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tbl>
      <w:tblPr>
        <w:tblW w:w="0" w:type="auto"/>
        <w:tblInd w:w="-106" w:type="dxa"/>
        <w:tblLook w:val="00A0"/>
      </w:tblPr>
      <w:tblGrid>
        <w:gridCol w:w="3794"/>
        <w:gridCol w:w="992"/>
        <w:gridCol w:w="4785"/>
      </w:tblGrid>
      <w:tr w:rsidR="00ED4E61" w:rsidRPr="003F1B9F">
        <w:tc>
          <w:tcPr>
            <w:tcW w:w="3794" w:type="dxa"/>
          </w:tcPr>
          <w:p w:rsidR="00ED4E61" w:rsidRPr="003F1B9F" w:rsidRDefault="00ED4E61" w:rsidP="00847B71">
            <w:pPr>
              <w:jc w:val="center"/>
            </w:pPr>
          </w:p>
        </w:tc>
        <w:tc>
          <w:tcPr>
            <w:tcW w:w="992" w:type="dxa"/>
          </w:tcPr>
          <w:p w:rsidR="00ED4E61" w:rsidRPr="003F1B9F" w:rsidRDefault="00ED4E61" w:rsidP="00847B71">
            <w:pPr>
              <w:jc w:val="right"/>
            </w:pPr>
          </w:p>
        </w:tc>
        <w:tc>
          <w:tcPr>
            <w:tcW w:w="4785" w:type="dxa"/>
          </w:tcPr>
          <w:p w:rsidR="00ED4E61" w:rsidRPr="003F1B9F" w:rsidRDefault="00ED4E61" w:rsidP="00847B71">
            <w:pPr>
              <w:suppressAutoHyphens/>
              <w:ind w:firstLine="5744"/>
            </w:pPr>
            <w:proofErr w:type="spellStart"/>
            <w:r w:rsidRPr="003F1B9F">
              <w:t>ППриложение</w:t>
            </w:r>
            <w:proofErr w:type="spellEnd"/>
            <w:r w:rsidRPr="003F1B9F">
              <w:t xml:space="preserve"> к ППКРС                              </w:t>
            </w:r>
            <w:proofErr w:type="gramStart"/>
            <w:r w:rsidRPr="003F1B9F">
              <w:t>Утверждена</w:t>
            </w:r>
            <w:proofErr w:type="gramEnd"/>
            <w:r w:rsidRPr="003F1B9F">
              <w:t xml:space="preserve"> приказом директора   КГБПОУ «Ребрихинский лицей ПО»                                    от «__» _______20__  № ___</w:t>
            </w:r>
          </w:p>
          <w:p w:rsidR="00ED4E61" w:rsidRPr="003F1B9F" w:rsidRDefault="00ED4E61" w:rsidP="00847B71">
            <w:pPr>
              <w:jc w:val="both"/>
            </w:pPr>
          </w:p>
        </w:tc>
      </w:tr>
    </w:tbl>
    <w:p w:rsidR="00ED4E61" w:rsidRPr="003F1B9F" w:rsidRDefault="00ED4E6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ED4E61" w:rsidRPr="003F1B9F" w:rsidRDefault="00ED4E6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F1B9F">
        <w:rPr>
          <w:b/>
          <w:bCs/>
          <w:caps/>
        </w:rPr>
        <w:t xml:space="preserve">рабочая ПРОГРАММа 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F1B9F">
        <w:rPr>
          <w:b/>
          <w:bCs/>
          <w:caps/>
        </w:rPr>
        <w:t>ОБЩЕОБРАЗОВАТЕЛЬНОЙ  УЧЕБНОЙ ДИСЦИПЛИНЫ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E43FA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оудб</w:t>
      </w:r>
      <w:r w:rsidR="006059B9">
        <w:rPr>
          <w:b/>
          <w:bCs/>
          <w:caps/>
        </w:rPr>
        <w:t>.</w:t>
      </w:r>
      <w:r>
        <w:rPr>
          <w:b/>
          <w:bCs/>
          <w:caps/>
        </w:rPr>
        <w:t>12</w:t>
      </w:r>
      <w:r w:rsidR="00ED4E61">
        <w:rPr>
          <w:b/>
          <w:bCs/>
          <w:caps/>
        </w:rPr>
        <w:t xml:space="preserve"> «Астрономия</w:t>
      </w:r>
      <w:r w:rsidR="00ED4E61" w:rsidRPr="003F1B9F">
        <w:rPr>
          <w:b/>
          <w:bCs/>
          <w:caps/>
        </w:rPr>
        <w:t>»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51E45" w:rsidRDefault="00F51E45" w:rsidP="00F51E45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F51E45" w:rsidRDefault="00340CFA" w:rsidP="00F51E45">
      <w:pPr>
        <w:jc w:val="center"/>
      </w:pPr>
      <w:r>
        <w:t xml:space="preserve">Профессия </w:t>
      </w:r>
      <w:r w:rsidR="00F51E45">
        <w:t xml:space="preserve">СПО: </w:t>
      </w:r>
      <w:r w:rsidR="00F51E45">
        <w:rPr>
          <w:u w:val="single"/>
        </w:rPr>
        <w:t>43.01.09 Повар, кондитер</w:t>
      </w:r>
    </w:p>
    <w:p w:rsidR="00F51E45" w:rsidRDefault="00F51E45" w:rsidP="00F51E45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F51E45" w:rsidRDefault="00F51E45" w:rsidP="00F51E45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E43FA" w:rsidRPr="003F1B9F" w:rsidRDefault="00EE43FA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F203D1" w:rsidP="00847B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B108F2" w:rsidRPr="00B108F2" w:rsidRDefault="00B108F2" w:rsidP="00B108F2">
      <w:pPr>
        <w:autoSpaceDE w:val="0"/>
        <w:autoSpaceDN w:val="0"/>
        <w:adjustRightInd w:val="0"/>
        <w:ind w:firstLine="708"/>
        <w:jc w:val="both"/>
        <w:rPr>
          <w:i/>
        </w:rPr>
      </w:pPr>
      <w:r w:rsidRPr="00B108F2">
        <w:lastRenderedPageBreak/>
        <w:t>Рабочая программа учебной дисциплины</w:t>
      </w:r>
      <w:r w:rsidRPr="00B108F2">
        <w:rPr>
          <w:caps/>
        </w:rPr>
        <w:t xml:space="preserve"> </w:t>
      </w:r>
      <w:r w:rsidRPr="00B108F2">
        <w:t xml:space="preserve">Астрономия разработана в соответствии с Приказом </w:t>
      </w:r>
      <w:proofErr w:type="spellStart"/>
      <w:r w:rsidRPr="00B108F2">
        <w:t>Минобрнауки</w:t>
      </w:r>
      <w:proofErr w:type="spellEnd"/>
      <w:r w:rsidRPr="00B108F2">
        <w:t xml:space="preserve">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 на основании Письма </w:t>
      </w:r>
      <w:proofErr w:type="spellStart"/>
      <w:r w:rsidRPr="00B108F2">
        <w:t>Минобрнауки</w:t>
      </w:r>
      <w:proofErr w:type="spellEnd"/>
      <w:r w:rsidRPr="00B108F2">
        <w:t xml:space="preserve"> России «Об организации изучения учебного предмета “Астрономия”» от 20 июня 2017 г. № ТС-194/08; с учетом требований ФГОС среднего общего образования, предъявляемых к структуре, содержанию и результатам освоения учебной дисциплины «Астрономия» и примерной программы общеобразовательной учебной дисциплин</w:t>
      </w:r>
      <w:proofErr w:type="gramStart"/>
      <w:r w:rsidRPr="00B108F2">
        <w:t>ы«</w:t>
      </w:r>
      <w:proofErr w:type="gramEnd"/>
      <w:r w:rsidRPr="00B108F2">
        <w:t>Астрономия», р</w:t>
      </w:r>
      <w:r w:rsidRPr="00B108F2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B108F2">
        <w:rPr>
          <w:lang w:eastAsia="en-US"/>
        </w:rPr>
        <w:t>№2 от 18.04.2018г</w:t>
      </w:r>
      <w:r w:rsidRPr="00B108F2">
        <w:rPr>
          <w:rStyle w:val="4"/>
          <w:rFonts w:ascii="Times New Roman" w:hAnsi="Times New Roman" w:cs="Times New Roman"/>
          <w:sz w:val="24"/>
          <w:szCs w:val="24"/>
        </w:rPr>
        <w:t>.</w:t>
      </w:r>
      <w:r w:rsidRPr="00B108F2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6059B9" w:rsidRPr="00A93781" w:rsidRDefault="006059B9" w:rsidP="00A93781">
      <w:pPr>
        <w:pStyle w:val="Default"/>
        <w:jc w:val="both"/>
        <w:rPr>
          <w:color w:val="auto"/>
        </w:rPr>
      </w:pPr>
    </w:p>
    <w:p w:rsidR="00ED4E61" w:rsidRPr="00385F88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iCs/>
          <w:color w:val="FF0000"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Захаров А.Ю</w:t>
      </w:r>
      <w:r w:rsidRPr="00CB65FB">
        <w:t>., преподаватель</w:t>
      </w:r>
      <w:r w:rsidR="00340CFA">
        <w:t xml:space="preserve"> физики </w:t>
      </w:r>
      <w:r>
        <w:t>первой</w:t>
      </w:r>
      <w:r w:rsidRPr="00CB65FB">
        <w:t xml:space="preserve"> квалификационной категории</w:t>
      </w:r>
    </w:p>
    <w:p w:rsidR="00ED4E61" w:rsidRPr="00CB65FB" w:rsidRDefault="00ED4E61" w:rsidP="006475BE">
      <w:pPr>
        <w:widowControl w:val="0"/>
        <w:suppressAutoHyphens/>
      </w:pPr>
    </w:p>
    <w:p w:rsidR="00ED4E61" w:rsidRPr="00CB65FB" w:rsidRDefault="00ED4E61" w:rsidP="006475BE">
      <w:pPr>
        <w:widowControl w:val="0"/>
        <w:suppressAutoHyphens/>
      </w:pP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МК </w:t>
      </w:r>
      <w:r w:rsidR="00340CFA">
        <w:t>ООД</w:t>
      </w:r>
      <w:r w:rsidRPr="00CB65FB">
        <w:t>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D4E61" w:rsidRPr="00CB65FB" w:rsidRDefault="00ED4E61" w:rsidP="006475BE">
      <w:pPr>
        <w:widowControl w:val="0"/>
        <w:tabs>
          <w:tab w:val="left" w:pos="0"/>
        </w:tabs>
        <w:suppressAutoHyphens/>
        <w:rPr>
          <w:caps/>
        </w:rPr>
      </w:pPr>
    </w:p>
    <w:p w:rsidR="00ED4E61" w:rsidRPr="00CB65FB" w:rsidRDefault="00ED4E61" w:rsidP="003F1B9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ED4E61" w:rsidRPr="00CB65FB" w:rsidRDefault="00ED4E61" w:rsidP="003F1B9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>
        <w:t xml:space="preserve">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ED4E61" w:rsidRPr="00CB65FB" w:rsidRDefault="00ED4E6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CB65FB">
        <w:br w:type="page"/>
      </w:r>
      <w:r w:rsidRPr="00CB65FB">
        <w:rPr>
          <w:b/>
          <w:bCs/>
        </w:rPr>
        <w:lastRenderedPageBreak/>
        <w:t>СОДЕРЖАНИЕ</w:t>
      </w:r>
    </w:p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ED4E61" w:rsidRPr="00CB65FB">
        <w:tc>
          <w:tcPr>
            <w:tcW w:w="8505" w:type="dxa"/>
          </w:tcPr>
          <w:p w:rsidR="00ED4E61" w:rsidRPr="00CB65FB" w:rsidRDefault="00ED4E61" w:rsidP="001741FC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стр.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ED4E61" w:rsidRPr="00CB65FB" w:rsidRDefault="00ED4E61" w:rsidP="001741FC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ED4E61" w:rsidRPr="00CB65FB" w:rsidRDefault="00ED4E61" w:rsidP="001741FC"/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ED4E61" w:rsidRPr="00CB65FB" w:rsidRDefault="00ED4E61" w:rsidP="001741FC">
            <w:pPr>
              <w:pStyle w:val="1"/>
              <w:jc w:val="both"/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</w:p>
        </w:tc>
      </w:tr>
      <w:tr w:rsidR="00ED4E61" w:rsidRPr="00CB65FB">
        <w:trPr>
          <w:trHeight w:val="670"/>
        </w:trPr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ED4E61" w:rsidRPr="00CB65FB" w:rsidRDefault="00ED4E61" w:rsidP="001741FC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ED4E61" w:rsidRPr="00CB65FB" w:rsidRDefault="00ED4E61" w:rsidP="001741FC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</w:tbl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4E61" w:rsidRPr="00CB65FB" w:rsidRDefault="00ED4E61" w:rsidP="006475BE"/>
    <w:p w:rsidR="00ED4E61" w:rsidRPr="00CB65FB" w:rsidRDefault="00ED4E61" w:rsidP="006475BE"/>
    <w:p w:rsidR="00ED4E61" w:rsidRPr="00AD70F6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p w:rsidR="00ED4E61" w:rsidRPr="00BC0811" w:rsidRDefault="00ED4E61" w:rsidP="00937905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bCs/>
        </w:rPr>
      </w:pPr>
      <w:r w:rsidRPr="00AD70F6">
        <w:rPr>
          <w:b/>
          <w:bCs/>
          <w:caps/>
          <w:u w:val="single"/>
        </w:rPr>
        <w:br w:type="page"/>
      </w:r>
      <w:r w:rsidRPr="00BC0811">
        <w:rPr>
          <w:b/>
          <w:bCs/>
          <w:sz w:val="28"/>
          <w:szCs w:val="28"/>
        </w:rPr>
        <w:t>ПОЯСНИТЕЛЬНАЯ ЗАПИСКА</w:t>
      </w:r>
    </w:p>
    <w:p w:rsidR="00ED4E61" w:rsidRPr="00AD70F6" w:rsidRDefault="00ED4E61" w:rsidP="00937905">
      <w:pPr>
        <w:widowControl w:val="0"/>
        <w:autoSpaceDE w:val="0"/>
        <w:autoSpaceDN w:val="0"/>
        <w:adjustRightInd w:val="0"/>
        <w:ind w:firstLine="709"/>
        <w:jc w:val="both"/>
      </w:pPr>
    </w:p>
    <w:p w:rsidR="00ED4E61" w:rsidRPr="00AD70F6" w:rsidRDefault="00ED4E61" w:rsidP="00937905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B108F2" w:rsidRPr="00B108F2" w:rsidRDefault="00B108F2" w:rsidP="00B108F2">
      <w:pPr>
        <w:widowControl w:val="0"/>
        <w:autoSpaceDE w:val="0"/>
        <w:autoSpaceDN w:val="0"/>
        <w:adjustRightInd w:val="0"/>
        <w:spacing w:after="150"/>
        <w:ind w:firstLine="567"/>
        <w:jc w:val="both"/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t>Астрономия»</w:t>
      </w:r>
      <w:r w:rsidRPr="00CB65FB">
        <w:t xml:space="preserve"> и в соответствии </w:t>
      </w:r>
      <w:r w:rsidRPr="00A93781">
        <w:t>с Примерной основной  образовательной  программы  среднего  общего  образования, одобренной  решением  федерального  учебно-методического  объединения  по общему образованию (протокол от</w:t>
      </w:r>
      <w:r>
        <w:t xml:space="preserve"> 28 июня 2016 г. № 2/16-з) и </w:t>
      </w:r>
      <w:r w:rsidRPr="00A93781">
        <w:t xml:space="preserve"> </w:t>
      </w:r>
      <w:r w:rsidRPr="00B108F2">
        <w:t>примерной программы общеобразовательной учебной дисциплины» «Астрономия», р</w:t>
      </w:r>
      <w:r w:rsidRPr="00B108F2">
        <w:rPr>
          <w:rStyle w:val="4"/>
          <w:rFonts w:ascii="Times New Roman" w:hAnsi="Times New Roman" w:cs="Times New Roman"/>
          <w:i w:val="0"/>
          <w:sz w:val="24"/>
          <w:szCs w:val="24"/>
        </w:rPr>
        <w:t>екомендованной ФГАУ «ФИРО» в качестве примерной</w:t>
      </w:r>
      <w:proofErr w:type="gramEnd"/>
      <w:r w:rsidRPr="00B108F2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B108F2">
        <w:rPr>
          <w:lang w:eastAsia="en-US"/>
        </w:rPr>
        <w:t>№2 от 18.04.2018г</w:t>
      </w:r>
      <w:r w:rsidRPr="00B108F2">
        <w:rPr>
          <w:rStyle w:val="4"/>
          <w:rFonts w:ascii="Times New Roman" w:hAnsi="Times New Roman" w:cs="Times New Roman"/>
          <w:sz w:val="24"/>
          <w:szCs w:val="24"/>
        </w:rPr>
        <w:t>.</w:t>
      </w:r>
    </w:p>
    <w:p w:rsidR="00ED4E61" w:rsidRPr="00CB65FB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ED4E61" w:rsidRPr="00CB65FB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lang w:eastAsia="en-US"/>
        </w:rPr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профессии </w:t>
      </w:r>
      <w:r w:rsidR="00460B89">
        <w:t>СПО 43</w:t>
      </w:r>
      <w:r w:rsidR="006059B9">
        <w:t>.01.09 Повар, кондитер</w:t>
      </w:r>
    </w:p>
    <w:p w:rsidR="00B108F2" w:rsidRPr="00B108F2" w:rsidRDefault="00ED4E61" w:rsidP="00B108F2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B108F2" w:rsidRPr="00B108F2">
        <w:rPr>
          <w:bCs/>
        </w:rPr>
        <w:t>В у</w:t>
      </w:r>
      <w:r w:rsidR="00B108F2" w:rsidRPr="00B108F2">
        <w:rPr>
          <w:rFonts w:eastAsia="Arial"/>
        </w:rPr>
        <w:t>чебном плане ПП</w:t>
      </w:r>
      <w:r w:rsidR="00B108F2">
        <w:rPr>
          <w:rFonts w:eastAsia="Arial"/>
        </w:rPr>
        <w:t>КРС</w:t>
      </w:r>
      <w:r w:rsidR="00B108F2" w:rsidRPr="00B108F2">
        <w:rPr>
          <w:rFonts w:eastAsia="Arial"/>
        </w:rPr>
        <w:t xml:space="preserve"> </w:t>
      </w:r>
      <w:r w:rsidR="00B108F2" w:rsidRPr="00B108F2">
        <w:t xml:space="preserve">по </w:t>
      </w:r>
      <w:r w:rsidR="00B108F2">
        <w:t>профессии</w:t>
      </w:r>
      <w:r w:rsidR="00B108F2" w:rsidRPr="00B108F2">
        <w:t xml:space="preserve"> СПО</w:t>
      </w:r>
      <w:r w:rsidR="00B108F2" w:rsidRPr="00B108F2">
        <w:rPr>
          <w:b/>
          <w:bCs/>
        </w:rPr>
        <w:t xml:space="preserve"> </w:t>
      </w:r>
      <w:r w:rsidR="00B108F2">
        <w:t>49.01.09 Повар, кондитер</w:t>
      </w:r>
      <w:r w:rsidR="00B108F2" w:rsidRPr="00B108F2">
        <w:rPr>
          <w:rFonts w:eastAsia="Arial"/>
        </w:rPr>
        <w:t xml:space="preserve"> дисциплина «Астрономия» входит в состав общих общеобразовательных учебных дисциплин, формируемых из обязательных предметных областей ФГОС среднего общего образования</w:t>
      </w:r>
      <w:r w:rsidR="00B108F2" w:rsidRPr="00B108F2">
        <w:t xml:space="preserve"> естественнонаучного профиля, уровень изучения – базовый.</w:t>
      </w:r>
    </w:p>
    <w:p w:rsidR="00ED4E61" w:rsidRDefault="00ED4E61" w:rsidP="00B108F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ED4E61" w:rsidRPr="00AD70F6" w:rsidRDefault="00ED4E61" w:rsidP="006475BE">
      <w:pPr>
        <w:widowControl w:val="0"/>
        <w:autoSpaceDE w:val="0"/>
        <w:autoSpaceDN w:val="0"/>
        <w:adjustRightInd w:val="0"/>
        <w:spacing w:line="209" w:lineRule="auto"/>
        <w:ind w:left="280"/>
      </w:pPr>
      <w:r w:rsidRPr="00AD70F6">
        <w:rPr>
          <w:b/>
          <w:bCs/>
        </w:rPr>
        <w:t>Содержание программы «</w:t>
      </w:r>
      <w:r w:rsidR="006059B9">
        <w:rPr>
          <w:b/>
          <w:bCs/>
        </w:rPr>
        <w:t>Астрономии</w:t>
      </w:r>
      <w:r w:rsidRPr="00AD70F6">
        <w:rPr>
          <w:b/>
          <w:bCs/>
        </w:rPr>
        <w:t>» направлено на достижение следующих</w:t>
      </w:r>
      <w:r w:rsidRPr="00AD70F6">
        <w:t xml:space="preserve"> </w:t>
      </w:r>
      <w:r w:rsidRPr="00AD70F6">
        <w:rPr>
          <w:b/>
          <w:bCs/>
        </w:rPr>
        <w:t>целей:</w:t>
      </w:r>
    </w:p>
    <w:p w:rsidR="00ED4E61" w:rsidRPr="00AD70F6" w:rsidRDefault="00ED4E61" w:rsidP="006475BE">
      <w:pPr>
        <w:widowControl w:val="0"/>
        <w:autoSpaceDE w:val="0"/>
        <w:autoSpaceDN w:val="0"/>
        <w:adjustRightInd w:val="0"/>
        <w:spacing w:line="27" w:lineRule="exact"/>
      </w:pPr>
    </w:p>
    <w:p w:rsidR="00ED4E61" w:rsidRPr="00735EDC" w:rsidRDefault="00ED4E61" w:rsidP="00735EDC">
      <w:pPr>
        <w:widowControl w:val="0"/>
        <w:autoSpaceDE w:val="0"/>
        <w:autoSpaceDN w:val="0"/>
        <w:adjustRightInd w:val="0"/>
        <w:spacing w:line="59" w:lineRule="exact"/>
      </w:pPr>
    </w:p>
    <w:p w:rsidR="00B108F2" w:rsidRPr="00B108F2" w:rsidRDefault="00B108F2" w:rsidP="00B108F2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B108F2">
        <w:t xml:space="preserve">понимания принципиальной роли астрономии в познании фундаментальных законов природы и современной </w:t>
      </w:r>
      <w:proofErr w:type="spellStart"/>
      <w:proofErr w:type="gramStart"/>
      <w:r w:rsidRPr="00B108F2">
        <w:t>естественно-научной</w:t>
      </w:r>
      <w:proofErr w:type="spellEnd"/>
      <w:proofErr w:type="gramEnd"/>
      <w:r w:rsidRPr="00B108F2">
        <w:t xml:space="preserve"> картины мира;</w:t>
      </w:r>
    </w:p>
    <w:p w:rsidR="00B108F2" w:rsidRPr="00B108F2" w:rsidRDefault="00B108F2" w:rsidP="00B108F2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B108F2">
        <w:t xml:space="preserve">знаний о физической природе небесных тел и систем, строения и эволюции Вселенной, пространственных и </w:t>
      </w:r>
      <w:proofErr w:type="spellStart"/>
      <w:r w:rsidRPr="00B108F2">
        <w:t>временны</w:t>
      </w:r>
      <w:proofErr w:type="gramStart"/>
      <w:r w:rsidRPr="00B108F2">
        <w:t>`х</w:t>
      </w:r>
      <w:proofErr w:type="spellEnd"/>
      <w:proofErr w:type="gramEnd"/>
      <w:r w:rsidRPr="00B108F2">
        <w:t xml:space="preserve"> масштабах Вселенной, наиболее важных астрономических </w:t>
      </w:r>
      <w:proofErr w:type="gramStart"/>
      <w:r w:rsidRPr="00B108F2">
        <w:t>открытиях</w:t>
      </w:r>
      <w:proofErr w:type="gramEnd"/>
      <w:r w:rsidRPr="00B108F2">
        <w:t>, определивших развитие науки и техники;</w:t>
      </w:r>
    </w:p>
    <w:p w:rsidR="00B108F2" w:rsidRPr="00B108F2" w:rsidRDefault="00B108F2" w:rsidP="00B108F2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B108F2">
        <w:t>умений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B108F2" w:rsidRPr="00B108F2" w:rsidRDefault="00B108F2" w:rsidP="00B108F2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B108F2">
        <w:t>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образовательных технологий;</w:t>
      </w:r>
    </w:p>
    <w:p w:rsidR="00B108F2" w:rsidRPr="00B108F2" w:rsidRDefault="00B108F2" w:rsidP="00B108F2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B108F2">
        <w:t>умения применять приобретенные знания для решения практических задач повседневной жизни;</w:t>
      </w:r>
    </w:p>
    <w:p w:rsidR="00B108F2" w:rsidRPr="00B108F2" w:rsidRDefault="00B108F2" w:rsidP="00B108F2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B108F2">
        <w:t>научного мировоззрения;</w:t>
      </w:r>
    </w:p>
    <w:p w:rsidR="00B108F2" w:rsidRPr="00B108F2" w:rsidRDefault="00B108F2" w:rsidP="00B108F2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b/>
        </w:rPr>
      </w:pPr>
      <w:r w:rsidRPr="00B108F2">
        <w:t>навыков использования естественнонаучных,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ED4E61" w:rsidRDefault="00ED4E61" w:rsidP="0095019A">
      <w:pPr>
        <w:ind w:firstLine="284"/>
        <w:jc w:val="both"/>
      </w:pPr>
    </w:p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ED4E61" w:rsidRPr="00AD70F6" w:rsidRDefault="00ED4E61" w:rsidP="006475BE">
      <w:pPr>
        <w:widowControl w:val="0"/>
        <w:overflowPunct w:val="0"/>
        <w:autoSpaceDE w:val="0"/>
        <w:autoSpaceDN w:val="0"/>
        <w:adjustRightInd w:val="0"/>
        <w:spacing w:line="235" w:lineRule="auto"/>
        <w:rPr>
          <w:b/>
          <w:bCs/>
        </w:rPr>
      </w:pPr>
      <w:r w:rsidRPr="00AD70F6">
        <w:rPr>
          <w:b/>
          <w:bCs/>
        </w:rPr>
        <w:t>Освоение содержания учебной дисциплины «</w:t>
      </w:r>
      <w:r w:rsidR="0073635E">
        <w:rPr>
          <w:b/>
          <w:bCs/>
        </w:rPr>
        <w:t>Астрономия</w:t>
      </w:r>
      <w:r w:rsidRPr="00AD70F6">
        <w:rPr>
          <w:b/>
          <w:bCs/>
        </w:rPr>
        <w:t>» обеспечивает</w:t>
      </w:r>
      <w:r>
        <w:rPr>
          <w:b/>
          <w:bCs/>
        </w:rPr>
        <w:t xml:space="preserve"> </w:t>
      </w:r>
      <w:r w:rsidRPr="00AD70F6">
        <w:rPr>
          <w:b/>
          <w:bCs/>
        </w:rPr>
        <w:t xml:space="preserve">достижение студентами следующих </w:t>
      </w:r>
      <w:r w:rsidRPr="00AD70F6">
        <w:rPr>
          <w:b/>
          <w:bCs/>
          <w:i/>
          <w:iCs/>
        </w:rPr>
        <w:t>результатов:</w:t>
      </w:r>
    </w:p>
    <w:p w:rsidR="00ED4E61" w:rsidRPr="00AD70F6" w:rsidRDefault="00ED4E61" w:rsidP="006475BE">
      <w:pPr>
        <w:widowControl w:val="0"/>
        <w:autoSpaceDE w:val="0"/>
        <w:autoSpaceDN w:val="0"/>
        <w:adjustRightInd w:val="0"/>
        <w:spacing w:line="95" w:lineRule="exact"/>
        <w:rPr>
          <w:b/>
          <w:bCs/>
        </w:rPr>
      </w:pPr>
    </w:p>
    <w:p w:rsidR="00C909C9" w:rsidRPr="00061A41" w:rsidRDefault="00C909C9" w:rsidP="00C909C9">
      <w:pPr>
        <w:numPr>
          <w:ilvl w:val="0"/>
          <w:numId w:val="23"/>
        </w:numPr>
        <w:tabs>
          <w:tab w:val="left" w:pos="558"/>
        </w:tabs>
        <w:ind w:firstLine="280"/>
        <w:jc w:val="both"/>
        <w:rPr>
          <w:b/>
        </w:rPr>
      </w:pPr>
      <w:bookmarkStart w:id="0" w:name="bookmark8"/>
      <w:r w:rsidRPr="00061A41">
        <w:rPr>
          <w:rStyle w:val="111"/>
          <w:rFonts w:ascii="Times New Roman" w:hAnsi="Times New Roman" w:cs="Times New Roman"/>
          <w:b/>
          <w:sz w:val="24"/>
          <w:szCs w:val="24"/>
        </w:rPr>
        <w:t>личностных:</w:t>
      </w:r>
      <w:bookmarkEnd w:id="0"/>
    </w:p>
    <w:p w:rsidR="00C909C9" w:rsidRPr="00061A41" w:rsidRDefault="00C909C9" w:rsidP="00C909C9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1A41">
        <w:rPr>
          <w:rStyle w:val="5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61A41">
        <w:rPr>
          <w:rStyle w:val="5"/>
          <w:rFonts w:ascii="Times New Roman" w:hAnsi="Times New Roman" w:cs="Times New Roman"/>
          <w:sz w:val="24"/>
          <w:szCs w:val="24"/>
        </w:rPr>
        <w:t xml:space="preserve"> научного мировоззрения, соответствующего современному уровню развития астрономической науки;</w:t>
      </w:r>
    </w:p>
    <w:p w:rsidR="00C909C9" w:rsidRPr="00061A41" w:rsidRDefault="00C909C9" w:rsidP="00C909C9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hanging="320"/>
        <w:jc w:val="both"/>
        <w:rPr>
          <w:rFonts w:ascii="Times New Roman" w:hAnsi="Times New Roman" w:cs="Times New Roman"/>
          <w:sz w:val="24"/>
          <w:szCs w:val="24"/>
        </w:rPr>
      </w:pPr>
      <w:r w:rsidRPr="00061A41">
        <w:rPr>
          <w:rStyle w:val="5"/>
          <w:rFonts w:ascii="Times New Roman" w:hAnsi="Times New Roman" w:cs="Times New Roman"/>
          <w:sz w:val="24"/>
          <w:szCs w:val="24"/>
        </w:rPr>
        <w:t>устойчивый интерес к истории и достижениям в области астрономии;</w:t>
      </w:r>
    </w:p>
    <w:p w:rsidR="00C909C9" w:rsidRPr="00061A41" w:rsidRDefault="00C909C9" w:rsidP="00C909C9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061A41">
        <w:rPr>
          <w:rStyle w:val="5"/>
          <w:rFonts w:ascii="Times New Roman" w:hAnsi="Times New Roman" w:cs="Times New Roman"/>
          <w:sz w:val="24"/>
          <w:szCs w:val="24"/>
        </w:rPr>
        <w:t>умение анализировать последствия освоения космического пространства для жизни и деятельности человека;</w:t>
      </w:r>
    </w:p>
    <w:p w:rsidR="00C909C9" w:rsidRPr="00061A41" w:rsidRDefault="00C909C9" w:rsidP="00C909C9">
      <w:pPr>
        <w:numPr>
          <w:ilvl w:val="0"/>
          <w:numId w:val="23"/>
        </w:numPr>
        <w:tabs>
          <w:tab w:val="left" w:pos="563"/>
        </w:tabs>
        <w:ind w:firstLine="280"/>
        <w:jc w:val="both"/>
        <w:rPr>
          <w:b/>
        </w:rPr>
      </w:pPr>
      <w:bookmarkStart w:id="1" w:name="bookmark9"/>
      <w:proofErr w:type="spellStart"/>
      <w:r w:rsidRPr="00061A41">
        <w:rPr>
          <w:rStyle w:val="111"/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061A41">
        <w:rPr>
          <w:rStyle w:val="111"/>
          <w:rFonts w:ascii="Times New Roman" w:hAnsi="Times New Roman" w:cs="Times New Roman"/>
          <w:b/>
          <w:sz w:val="24"/>
          <w:szCs w:val="24"/>
        </w:rPr>
        <w:t>:</w:t>
      </w:r>
      <w:bookmarkEnd w:id="1"/>
    </w:p>
    <w:p w:rsidR="00C909C9" w:rsidRPr="00061A41" w:rsidRDefault="00C909C9" w:rsidP="00C909C9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061A41">
        <w:rPr>
          <w:rStyle w:val="5"/>
          <w:rFonts w:ascii="Times New Roman" w:hAnsi="Times New Roman" w:cs="Times New Roman"/>
          <w:sz w:val="24"/>
          <w:szCs w:val="24"/>
        </w:rPr>
        <w:t>умение использовать при выполнении практических заданий по астрономии такие мыслительные операции, как постановка задачи, формулирование ги</w:t>
      </w:r>
      <w:r w:rsidRPr="00061A41">
        <w:rPr>
          <w:rStyle w:val="5"/>
          <w:rFonts w:ascii="Times New Roman" w:hAnsi="Times New Roman" w:cs="Times New Roman"/>
          <w:sz w:val="24"/>
          <w:szCs w:val="24"/>
        </w:rPr>
        <w:softHyphen/>
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</w:r>
      <w:r w:rsidRPr="00061A41">
        <w:rPr>
          <w:rStyle w:val="5"/>
          <w:rFonts w:ascii="Times New Roman" w:hAnsi="Times New Roman" w:cs="Times New Roman"/>
          <w:sz w:val="24"/>
          <w:szCs w:val="24"/>
        </w:rPr>
        <w:softHyphen/>
        <w:t>торыми возникает необходимость сталкиваться в профессиональной сфере;</w:t>
      </w:r>
    </w:p>
    <w:p w:rsidR="00C909C9" w:rsidRPr="00061A41" w:rsidRDefault="00C909C9" w:rsidP="00C909C9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061A41">
        <w:rPr>
          <w:rStyle w:val="5"/>
          <w:rFonts w:ascii="Times New Roman" w:hAnsi="Times New Roman" w:cs="Times New Roman"/>
          <w:sz w:val="24"/>
          <w:szCs w:val="24"/>
        </w:rPr>
        <w:t>владение навыками познавательной деятельности, навыками разрешения про</w:t>
      </w:r>
      <w:r w:rsidRPr="00061A41">
        <w:rPr>
          <w:rStyle w:val="5"/>
          <w:rFonts w:ascii="Times New Roman" w:hAnsi="Times New Roman" w:cs="Times New Roman"/>
          <w:sz w:val="24"/>
          <w:szCs w:val="24"/>
        </w:rPr>
        <w:softHyphen/>
        <w:t>блем, возникающих при выполнении практических заданий по астрономии;</w:t>
      </w:r>
    </w:p>
    <w:p w:rsidR="00C909C9" w:rsidRPr="00061A41" w:rsidRDefault="00C909C9" w:rsidP="00C909C9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061A41">
        <w:rPr>
          <w:rStyle w:val="5"/>
          <w:rFonts w:ascii="Times New Roman" w:hAnsi="Times New Roman" w:cs="Times New Roman"/>
          <w:sz w:val="24"/>
          <w:szCs w:val="24"/>
        </w:rPr>
        <w:t>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C909C9" w:rsidRPr="00061A41" w:rsidRDefault="00C909C9" w:rsidP="00C909C9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061A41">
        <w:rPr>
          <w:rStyle w:val="5"/>
          <w:rFonts w:ascii="Times New Roman" w:hAnsi="Times New Roman" w:cs="Times New Roman"/>
          <w:sz w:val="24"/>
          <w:szCs w:val="24"/>
        </w:rPr>
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</w:r>
    </w:p>
    <w:p w:rsidR="00C909C9" w:rsidRPr="00061A41" w:rsidRDefault="00C909C9" w:rsidP="00C909C9">
      <w:pPr>
        <w:numPr>
          <w:ilvl w:val="0"/>
          <w:numId w:val="23"/>
        </w:numPr>
        <w:tabs>
          <w:tab w:val="left" w:pos="558"/>
        </w:tabs>
        <w:ind w:firstLine="280"/>
        <w:jc w:val="both"/>
        <w:rPr>
          <w:b/>
        </w:rPr>
      </w:pPr>
      <w:bookmarkStart w:id="2" w:name="bookmark10"/>
      <w:r w:rsidRPr="00061A41">
        <w:rPr>
          <w:rStyle w:val="111"/>
          <w:rFonts w:ascii="Times New Roman" w:hAnsi="Times New Roman" w:cs="Times New Roman"/>
          <w:b/>
          <w:sz w:val="24"/>
          <w:szCs w:val="24"/>
        </w:rPr>
        <w:t>предметных:</w:t>
      </w:r>
      <w:bookmarkEnd w:id="2"/>
    </w:p>
    <w:p w:rsidR="00C909C9" w:rsidRPr="00061A41" w:rsidRDefault="00C909C9" w:rsidP="00C909C9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1A41">
        <w:rPr>
          <w:rStyle w:val="5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61A41">
        <w:rPr>
          <w:rStyle w:val="5"/>
          <w:rFonts w:ascii="Times New Roman" w:hAnsi="Times New Roman" w:cs="Times New Roman"/>
          <w:sz w:val="24"/>
          <w:szCs w:val="24"/>
        </w:rPr>
        <w:t xml:space="preserve"> представлений о строении Солнечной системы, эволюции звезд и Вселенной, пространственно-временных масштабах Вселенной;</w:t>
      </w:r>
    </w:p>
    <w:p w:rsidR="00C909C9" w:rsidRPr="00061A41" w:rsidRDefault="00C909C9" w:rsidP="00C909C9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hanging="320"/>
        <w:jc w:val="both"/>
        <w:rPr>
          <w:rFonts w:ascii="Times New Roman" w:hAnsi="Times New Roman" w:cs="Times New Roman"/>
          <w:sz w:val="24"/>
          <w:szCs w:val="24"/>
        </w:rPr>
      </w:pPr>
      <w:r w:rsidRPr="00061A41">
        <w:rPr>
          <w:rStyle w:val="5"/>
          <w:rFonts w:ascii="Times New Roman" w:hAnsi="Times New Roman" w:cs="Times New Roman"/>
          <w:sz w:val="24"/>
          <w:szCs w:val="24"/>
        </w:rPr>
        <w:t>понимание сущности наблюдаемых во Вселенной явлений;</w:t>
      </w:r>
    </w:p>
    <w:p w:rsidR="00C909C9" w:rsidRPr="00061A41" w:rsidRDefault="00C909C9" w:rsidP="00C909C9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061A41">
        <w:rPr>
          <w:rStyle w:val="5"/>
          <w:rFonts w:ascii="Times New Roman" w:hAnsi="Times New Roman" w:cs="Times New Roman"/>
          <w:sz w:val="24"/>
          <w:szCs w:val="24"/>
        </w:rP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C909C9" w:rsidRPr="00061A41" w:rsidRDefault="00C909C9" w:rsidP="00C909C9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1A41">
        <w:rPr>
          <w:rStyle w:val="5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61A41">
        <w:rPr>
          <w:rStyle w:val="5"/>
          <w:rFonts w:ascii="Times New Roman" w:hAnsi="Times New Roman" w:cs="Times New Roman"/>
          <w:sz w:val="24"/>
          <w:szCs w:val="24"/>
        </w:rPr>
        <w:t xml:space="preserve"> представлений о значении астрономии в практической деятельности человека и дальнейшем научно-техническом развитии;</w:t>
      </w:r>
    </w:p>
    <w:p w:rsidR="00C909C9" w:rsidRPr="00061A41" w:rsidRDefault="00C909C9" w:rsidP="00C909C9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208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061A41">
        <w:rPr>
          <w:rStyle w:val="5"/>
          <w:rFonts w:ascii="Times New Roman" w:hAnsi="Times New Roman" w:cs="Times New Roman"/>
          <w:sz w:val="24"/>
          <w:szCs w:val="24"/>
        </w:rPr>
        <w:t>осознание роли отечественной науки в освоении и использовании космическо</w:t>
      </w:r>
      <w:r w:rsidRPr="00061A41">
        <w:rPr>
          <w:rStyle w:val="5"/>
          <w:rFonts w:ascii="Times New Roman" w:hAnsi="Times New Roman" w:cs="Times New Roman"/>
          <w:sz w:val="24"/>
          <w:szCs w:val="24"/>
        </w:rPr>
        <w:softHyphen/>
        <w:t>го пространства и развитии международного сотрудничества в этой области.</w:t>
      </w:r>
    </w:p>
    <w:p w:rsidR="00ED4E61" w:rsidRPr="00735EDC" w:rsidRDefault="00ED4E61" w:rsidP="006475BE">
      <w:pPr>
        <w:pStyle w:val="af2"/>
        <w:spacing w:after="0"/>
        <w:ind w:left="851"/>
        <w:jc w:val="both"/>
        <w:rPr>
          <w:highlight w:val="yellow"/>
        </w:rPr>
      </w:pPr>
    </w:p>
    <w:p w:rsidR="00ED4E61" w:rsidRPr="001720EF" w:rsidRDefault="001720EF" w:rsidP="0095019A">
      <w:pPr>
        <w:autoSpaceDE w:val="0"/>
        <w:autoSpaceDN w:val="0"/>
        <w:adjustRightInd w:val="0"/>
        <w:ind w:firstLine="708"/>
        <w:jc w:val="both"/>
        <w:rPr>
          <w:highlight w:val="yellow"/>
          <w:lang w:eastAsia="en-US"/>
        </w:rPr>
      </w:pPr>
      <w:r w:rsidRPr="001720EF">
        <w:rPr>
          <w:shd w:val="clear" w:color="auto" w:fill="FFFFFF"/>
        </w:rPr>
        <w:t xml:space="preserve">Курс астрономии не только завершает физико-математическое образование, но и несет в себе определенный общенаучный и культурный потенциал. Астрономия является завершающей философской и мировоззренческой дисциплиной, и ее </w:t>
      </w:r>
      <w:proofErr w:type="gramStart"/>
      <w:r w:rsidRPr="001720EF">
        <w:rPr>
          <w:shd w:val="clear" w:color="auto" w:fill="FFFFFF"/>
        </w:rPr>
        <w:t>преподавании</w:t>
      </w:r>
      <w:proofErr w:type="gramEnd"/>
      <w:r w:rsidRPr="001720EF">
        <w:rPr>
          <w:shd w:val="clear" w:color="auto" w:fill="FFFFFF"/>
        </w:rPr>
        <w:t xml:space="preserve"> есть необходимость для качественного полного естественнонаучного образования. Без специального формирования астрономических знаний не может сформироваться естественнонаучное мировоззрение, цельная физическая картина мира. Астрономия может показать единство законов природы, применимость законов физики к небесным телам, дать целостное представление о строении Вселенной и познаваемости мира.</w:t>
      </w:r>
    </w:p>
    <w:p w:rsidR="00ED4E61" w:rsidRPr="00AD70F6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ED4E61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>Изучение общеобразовательной учебной дисциплины «</w:t>
      </w:r>
      <w:r>
        <w:t>Астрономия</w:t>
      </w:r>
      <w:r w:rsidRPr="00AD70F6">
        <w:t xml:space="preserve">» завершается подведением итогов в форме </w:t>
      </w:r>
      <w:r>
        <w:t>дифференцированного зачета</w:t>
      </w:r>
      <w:r w:rsidRPr="00AD70F6">
        <w:t xml:space="preserve"> в рамках промежуточной аттестации студентов в процессе освоения ОПОП СПО с получением среднего общего образования (ППКРС).</w:t>
      </w:r>
    </w:p>
    <w:p w:rsidR="00ED4E61" w:rsidRPr="00AD70F6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B108F2" w:rsidRDefault="00B108F2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  <w:sectPr w:rsidR="00B108F2" w:rsidSect="00E66063">
          <w:headerReference w:type="default" r:id="rId7"/>
          <w:type w:val="continuous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ED4E61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  <w:bCs/>
        </w:rPr>
        <w:t>1.4. Количество часов на освоение программы учебной дисциплины:</w:t>
      </w:r>
    </w:p>
    <w:tbl>
      <w:tblPr>
        <w:tblW w:w="0" w:type="auto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564"/>
      </w:tblGrid>
      <w:tr w:rsidR="00ED4E61" w:rsidRPr="00AD70F6">
        <w:trPr>
          <w:trHeight w:val="460"/>
        </w:trPr>
        <w:tc>
          <w:tcPr>
            <w:tcW w:w="7905" w:type="dxa"/>
          </w:tcPr>
          <w:p w:rsidR="00ED4E61" w:rsidRPr="00AD70F6" w:rsidRDefault="00ED4E61" w:rsidP="001741FC">
            <w:pPr>
              <w:jc w:val="center"/>
            </w:pPr>
            <w:r w:rsidRPr="00AD70F6">
              <w:t>Вид учебной работы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i/>
                <w:iCs/>
              </w:rPr>
            </w:pPr>
            <w:r w:rsidRPr="00AD70F6">
              <w:rPr>
                <w:i/>
                <w:iCs/>
              </w:rPr>
              <w:t xml:space="preserve">Кол-во часов </w:t>
            </w:r>
          </w:p>
        </w:tc>
      </w:tr>
      <w:tr w:rsidR="00ED4E61" w:rsidRPr="00AD70F6">
        <w:trPr>
          <w:trHeight w:val="281"/>
        </w:trPr>
        <w:tc>
          <w:tcPr>
            <w:tcW w:w="7905" w:type="dxa"/>
          </w:tcPr>
          <w:p w:rsidR="00ED4E61" w:rsidRPr="00AD70F6" w:rsidRDefault="00ED4E61" w:rsidP="001741FC">
            <w:pPr>
              <w:rPr>
                <w:b/>
                <w:bCs/>
              </w:rPr>
            </w:pPr>
            <w:r w:rsidRPr="00AD70F6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54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</w:pPr>
            <w:r w:rsidRPr="00AD70F6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ED4E61" w:rsidRPr="00AD70F6" w:rsidRDefault="00ED4E61" w:rsidP="00582B6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36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</w:pPr>
            <w:r w:rsidRPr="00AD70F6">
              <w:t>в том числе: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i/>
                <w:iCs/>
              </w:rPr>
            </w:pP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</w:pPr>
            <w:r w:rsidRPr="00AD70F6">
              <w:t xml:space="preserve">        Теоретические занятия</w:t>
            </w:r>
          </w:p>
        </w:tc>
        <w:tc>
          <w:tcPr>
            <w:tcW w:w="1564" w:type="dxa"/>
          </w:tcPr>
          <w:p w:rsidR="00ED4E61" w:rsidRPr="00E70DF2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  <w:r w:rsidR="00B108F2">
              <w:rPr>
                <w:b/>
                <w:bCs/>
                <w:i/>
                <w:iCs/>
              </w:rPr>
              <w:t>3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95019A">
            <w:pPr>
              <w:jc w:val="both"/>
            </w:pPr>
            <w:r w:rsidRPr="00AD70F6">
              <w:t xml:space="preserve">        </w:t>
            </w:r>
            <w:r>
              <w:t>практические работы</w:t>
            </w:r>
          </w:p>
        </w:tc>
        <w:tc>
          <w:tcPr>
            <w:tcW w:w="1564" w:type="dxa"/>
          </w:tcPr>
          <w:p w:rsidR="00ED4E61" w:rsidRPr="00E70DF2" w:rsidRDefault="00061A4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  <w:rPr>
                <w:b/>
                <w:bCs/>
              </w:rPr>
            </w:pPr>
            <w:r w:rsidRPr="00FE6696">
              <w:rPr>
                <w:b/>
                <w:bCs/>
              </w:rPr>
              <w:t>Внеаудиторной самостоятельной работы</w:t>
            </w:r>
            <w:r>
              <w:rPr>
                <w:b/>
                <w:bCs/>
              </w:rPr>
              <w:t xml:space="preserve"> </w:t>
            </w:r>
            <w:r>
              <w:t xml:space="preserve">(в том числе выполнение </w:t>
            </w:r>
            <w:proofErr w:type="gramStart"/>
            <w:r>
              <w:t>индивидуального проекта</w:t>
            </w:r>
            <w:proofErr w:type="gramEnd"/>
            <w:r>
              <w:t>)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18</w:t>
            </w:r>
          </w:p>
        </w:tc>
      </w:tr>
      <w:tr w:rsidR="00ED4E61" w:rsidRPr="00AD70F6">
        <w:tc>
          <w:tcPr>
            <w:tcW w:w="7905" w:type="dxa"/>
            <w:tcBorders>
              <w:right w:val="single" w:sz="4" w:space="0" w:color="auto"/>
            </w:tcBorders>
          </w:tcPr>
          <w:p w:rsidR="00ED4E61" w:rsidRPr="00AA0BC5" w:rsidRDefault="00ED4E61" w:rsidP="00B108F2">
            <w:r w:rsidRPr="00AA0BC5">
              <w:t>Пром</w:t>
            </w:r>
            <w:r w:rsidR="00B108F2">
              <w:t>ежуточная аттестация в форме</w:t>
            </w:r>
            <w:r w:rsidRPr="00AA0BC5">
              <w:t xml:space="preserve"> зачета</w:t>
            </w: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ED4E61" w:rsidRPr="00F3421D" w:rsidRDefault="00ED4E61" w:rsidP="001741FC">
            <w:pPr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</w:p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</w:p>
    <w:p w:rsidR="00ED4E61" w:rsidRPr="00AD70F6" w:rsidRDefault="00ED4E61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AD70F6">
        <w:rPr>
          <w:b/>
          <w:bCs/>
        </w:rPr>
        <w:t xml:space="preserve">2. </w:t>
      </w:r>
      <w:r>
        <w:rPr>
          <w:b/>
          <w:bCs/>
        </w:rPr>
        <w:t>ТЕМАТИЧЕСКИЙ ПЛАН</w:t>
      </w:r>
    </w:p>
    <w:p w:rsidR="00ED4E61" w:rsidRPr="00AD70F6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bCs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4"/>
        <w:gridCol w:w="990"/>
        <w:gridCol w:w="966"/>
        <w:gridCol w:w="745"/>
        <w:gridCol w:w="1276"/>
        <w:gridCol w:w="1127"/>
        <w:gridCol w:w="999"/>
      </w:tblGrid>
      <w:tr w:rsidR="00ED4E61" w:rsidRPr="00CB65FB">
        <w:tc>
          <w:tcPr>
            <w:tcW w:w="3644" w:type="dxa"/>
            <w:vMerge w:val="restart"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2701" w:type="dxa"/>
            <w:gridSpan w:val="3"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403" w:type="dxa"/>
            <w:gridSpan w:val="2"/>
          </w:tcPr>
          <w:p w:rsidR="00ED4E61" w:rsidRPr="00CB65FB" w:rsidRDefault="00340CFA" w:rsidP="001741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</w:t>
            </w:r>
            <w:r w:rsidR="00ED4E61" w:rsidRPr="00CB65FB">
              <w:rPr>
                <w:b/>
                <w:bCs/>
                <w:sz w:val="20"/>
                <w:szCs w:val="20"/>
              </w:rPr>
              <w:t>ная работа</w:t>
            </w:r>
          </w:p>
        </w:tc>
        <w:tc>
          <w:tcPr>
            <w:tcW w:w="999" w:type="dxa"/>
            <w:vMerge w:val="restart"/>
          </w:tcPr>
          <w:p w:rsidR="00ED4E61" w:rsidRPr="00CB65FB" w:rsidRDefault="00ED4E61" w:rsidP="001741FC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ED4E61" w:rsidRPr="00CB65FB">
        <w:trPr>
          <w:trHeight w:val="243"/>
        </w:trPr>
        <w:tc>
          <w:tcPr>
            <w:tcW w:w="3644" w:type="dxa"/>
            <w:vMerge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 w:val="restart"/>
          </w:tcPr>
          <w:p w:rsidR="00ED4E61" w:rsidRPr="00CB65FB" w:rsidRDefault="00ED4E61" w:rsidP="001741F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Всего часов *</w:t>
            </w:r>
          </w:p>
        </w:tc>
        <w:tc>
          <w:tcPr>
            <w:tcW w:w="1711" w:type="dxa"/>
            <w:gridSpan w:val="2"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276" w:type="dxa"/>
            <w:vMerge w:val="restart"/>
          </w:tcPr>
          <w:p w:rsidR="00ED4E61" w:rsidRPr="00CB65FB" w:rsidRDefault="00ED4E61" w:rsidP="001741F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Всего часов **</w:t>
            </w:r>
          </w:p>
        </w:tc>
        <w:tc>
          <w:tcPr>
            <w:tcW w:w="1127" w:type="dxa"/>
            <w:vMerge w:val="restart"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999" w:type="dxa"/>
            <w:vMerge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4E61" w:rsidRPr="00CB65FB">
        <w:trPr>
          <w:trHeight w:val="1122"/>
        </w:trPr>
        <w:tc>
          <w:tcPr>
            <w:tcW w:w="3644" w:type="dxa"/>
            <w:vMerge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ED4E61" w:rsidRPr="00CB65FB" w:rsidRDefault="00ED4E61" w:rsidP="001741F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6" w:type="dxa"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745" w:type="dxa"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276" w:type="dxa"/>
            <w:vMerge/>
          </w:tcPr>
          <w:p w:rsidR="00ED4E61" w:rsidRPr="00CB65FB" w:rsidRDefault="00ED4E61" w:rsidP="001741F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vMerge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vMerge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4E61" w:rsidRPr="00CB65FB">
        <w:tc>
          <w:tcPr>
            <w:tcW w:w="3644" w:type="dxa"/>
          </w:tcPr>
          <w:p w:rsidR="00ED4E61" w:rsidRPr="00CB65FB" w:rsidRDefault="00ED4E61" w:rsidP="00D51C5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0" w:type="dxa"/>
          </w:tcPr>
          <w:p w:rsidR="00ED4E61" w:rsidRPr="00CB65FB" w:rsidRDefault="00ED4E61" w:rsidP="00D51C5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6" w:type="dxa"/>
          </w:tcPr>
          <w:p w:rsidR="00ED4E61" w:rsidRDefault="00ED4E61" w:rsidP="00D51C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45" w:type="dxa"/>
          </w:tcPr>
          <w:p w:rsidR="00ED4E61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D4E61" w:rsidP="00D51C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7" w:type="dxa"/>
          </w:tcPr>
          <w:p w:rsidR="00ED4E61" w:rsidRPr="00741636" w:rsidRDefault="00ED4E61" w:rsidP="00D51C54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D4E61" w:rsidP="00D51C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D4E61" w:rsidRPr="00CB65FB">
        <w:tc>
          <w:tcPr>
            <w:tcW w:w="3644" w:type="dxa"/>
          </w:tcPr>
          <w:p w:rsidR="00ED4E61" w:rsidRPr="00CB65FB" w:rsidRDefault="00C909C9" w:rsidP="001741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Введение</w:t>
            </w:r>
          </w:p>
        </w:tc>
        <w:tc>
          <w:tcPr>
            <w:tcW w:w="990" w:type="dxa"/>
          </w:tcPr>
          <w:p w:rsidR="00ED4E61" w:rsidRPr="00CB65FB" w:rsidRDefault="00C909C9" w:rsidP="001741F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6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D4E61" w:rsidRPr="00CB65FB">
        <w:tc>
          <w:tcPr>
            <w:tcW w:w="3644" w:type="dxa"/>
          </w:tcPr>
          <w:p w:rsidR="00ED4E61" w:rsidRPr="00BC4632" w:rsidRDefault="00ED4E61" w:rsidP="00C909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 xml:space="preserve">Раздел 1. </w:t>
            </w:r>
            <w:r w:rsidR="00C909C9">
              <w:rPr>
                <w:color w:val="000000"/>
              </w:rPr>
              <w:t>История развития астрономии</w:t>
            </w:r>
          </w:p>
        </w:tc>
        <w:tc>
          <w:tcPr>
            <w:tcW w:w="990" w:type="dxa"/>
          </w:tcPr>
          <w:p w:rsidR="00ED4E61" w:rsidRPr="00CB65FB" w:rsidRDefault="00C909C9" w:rsidP="001741F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6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041ED8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D4E61" w:rsidRPr="00CB65FB">
        <w:tc>
          <w:tcPr>
            <w:tcW w:w="3644" w:type="dxa"/>
          </w:tcPr>
          <w:p w:rsidR="00ED4E61" w:rsidRPr="00BC4632" w:rsidRDefault="00ED4E61" w:rsidP="00C909C9">
            <w:pPr>
              <w:autoSpaceDE w:val="0"/>
              <w:autoSpaceDN w:val="0"/>
              <w:adjustRightInd w:val="0"/>
            </w:pPr>
            <w:r w:rsidRPr="00BC4632">
              <w:rPr>
                <w:color w:val="000000"/>
              </w:rPr>
              <w:t xml:space="preserve">Раздел 2. </w:t>
            </w:r>
            <w:r w:rsidR="00C909C9">
              <w:rPr>
                <w:color w:val="000000"/>
              </w:rPr>
              <w:t>Устройство Солнечной системы</w:t>
            </w:r>
          </w:p>
        </w:tc>
        <w:tc>
          <w:tcPr>
            <w:tcW w:w="990" w:type="dxa"/>
          </w:tcPr>
          <w:p w:rsidR="00ED4E61" w:rsidRPr="00CB65FB" w:rsidRDefault="00C909C9" w:rsidP="00582B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966" w:type="dxa"/>
          </w:tcPr>
          <w:p w:rsidR="00ED4E61" w:rsidRPr="00741636" w:rsidRDefault="00041ED8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041ED8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041ED8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ED4E61" w:rsidRPr="00CB65FB">
        <w:tc>
          <w:tcPr>
            <w:tcW w:w="3644" w:type="dxa"/>
          </w:tcPr>
          <w:p w:rsidR="00ED4E61" w:rsidRPr="00BC4632" w:rsidRDefault="00ED4E61" w:rsidP="00C909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 xml:space="preserve">Раздел 3. </w:t>
            </w:r>
            <w:r w:rsidR="00C909C9">
              <w:rPr>
                <w:color w:val="000000"/>
              </w:rPr>
              <w:t>Строение и эволюция Вселенной</w:t>
            </w:r>
          </w:p>
        </w:tc>
        <w:tc>
          <w:tcPr>
            <w:tcW w:w="990" w:type="dxa"/>
          </w:tcPr>
          <w:p w:rsidR="00ED4E61" w:rsidRPr="00CB65FB" w:rsidRDefault="00C909C9" w:rsidP="001741F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6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041ED8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041ED8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ED4E61" w:rsidRPr="00CB65FB">
        <w:tc>
          <w:tcPr>
            <w:tcW w:w="3644" w:type="dxa"/>
          </w:tcPr>
          <w:p w:rsidR="00ED4E61" w:rsidRPr="00DD117A" w:rsidRDefault="00ED4E61" w:rsidP="00DD11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117A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90" w:type="dxa"/>
          </w:tcPr>
          <w:p w:rsidR="00ED4E61" w:rsidRPr="00DD117A" w:rsidRDefault="00ED4E61" w:rsidP="0013276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36</w:t>
            </w:r>
          </w:p>
        </w:tc>
        <w:tc>
          <w:tcPr>
            <w:tcW w:w="966" w:type="dxa"/>
          </w:tcPr>
          <w:p w:rsidR="00ED4E61" w:rsidRPr="00DD117A" w:rsidRDefault="00041ED8" w:rsidP="007416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745" w:type="dxa"/>
          </w:tcPr>
          <w:p w:rsidR="00ED4E61" w:rsidRPr="00DD117A" w:rsidRDefault="00340CFA" w:rsidP="003F1B9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ED4E61" w:rsidRPr="00DD117A" w:rsidRDefault="00ED4E61" w:rsidP="007416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1127" w:type="dxa"/>
          </w:tcPr>
          <w:p w:rsidR="00ED4E61" w:rsidRPr="00DD117A" w:rsidRDefault="006059B9" w:rsidP="001741F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999" w:type="dxa"/>
          </w:tcPr>
          <w:p w:rsidR="00ED4E61" w:rsidRPr="00DD117A" w:rsidRDefault="00ED4E61" w:rsidP="001741F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</w:t>
            </w:r>
          </w:p>
        </w:tc>
      </w:tr>
      <w:tr w:rsidR="00ED4E61" w:rsidRPr="00CB65FB">
        <w:tc>
          <w:tcPr>
            <w:tcW w:w="9747" w:type="dxa"/>
            <w:gridSpan w:val="7"/>
          </w:tcPr>
          <w:p w:rsidR="00ED4E61" w:rsidRPr="00CB65FB" w:rsidRDefault="00ED4E61" w:rsidP="001741FC">
            <w:r w:rsidRPr="00CB65FB">
              <w:t xml:space="preserve">Промежуточная аттестация в форме </w:t>
            </w:r>
            <w:r>
              <w:t>зачета</w:t>
            </w:r>
          </w:p>
          <w:p w:rsidR="00ED4E61" w:rsidRPr="00CB65FB" w:rsidRDefault="00ED4E61" w:rsidP="001741FC">
            <w:pPr>
              <w:jc w:val="center"/>
              <w:rPr>
                <w:b/>
                <w:bCs/>
              </w:rPr>
            </w:pPr>
          </w:p>
        </w:tc>
      </w:tr>
    </w:tbl>
    <w:p w:rsidR="00ED4E61" w:rsidRPr="00AD70F6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p w:rsidR="00ED4E61" w:rsidRPr="00AD70F6" w:rsidRDefault="00ED4E61" w:rsidP="00320304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AD70F6" w:rsidSect="00B108F2"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ED4E61" w:rsidRPr="00CB65FB" w:rsidRDefault="00ED4E61" w:rsidP="009A72E4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ED4E61" w:rsidRPr="00C93588" w:rsidRDefault="00ED4E61" w:rsidP="00C87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2118"/>
        <w:gridCol w:w="264"/>
        <w:gridCol w:w="10479"/>
        <w:gridCol w:w="1671"/>
      </w:tblGrid>
      <w:tr w:rsidR="00ED4E61" w:rsidRPr="001352A0" w:rsidTr="00A80D3D">
        <w:trPr>
          <w:trHeight w:val="650"/>
        </w:trPr>
        <w:tc>
          <w:tcPr>
            <w:tcW w:w="2124" w:type="dxa"/>
            <w:gridSpan w:val="2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743" w:type="dxa"/>
            <w:gridSpan w:val="2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1352A0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671" w:type="dxa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Объем часов</w:t>
            </w:r>
          </w:p>
        </w:tc>
      </w:tr>
      <w:tr w:rsidR="00ED4E61" w:rsidRPr="001352A0">
        <w:trPr>
          <w:trHeight w:val="650"/>
        </w:trPr>
        <w:tc>
          <w:tcPr>
            <w:tcW w:w="14538" w:type="dxa"/>
            <w:gridSpan w:val="5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Первый курс</w:t>
            </w:r>
          </w:p>
        </w:tc>
      </w:tr>
      <w:tr w:rsidR="00ED4E61" w:rsidRPr="001352A0" w:rsidTr="00A80D3D">
        <w:tc>
          <w:tcPr>
            <w:tcW w:w="2388" w:type="dxa"/>
            <w:gridSpan w:val="3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1</w:t>
            </w:r>
          </w:p>
        </w:tc>
        <w:tc>
          <w:tcPr>
            <w:tcW w:w="10479" w:type="dxa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2</w:t>
            </w:r>
          </w:p>
        </w:tc>
        <w:tc>
          <w:tcPr>
            <w:tcW w:w="1671" w:type="dxa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3</w:t>
            </w:r>
          </w:p>
        </w:tc>
      </w:tr>
      <w:tr w:rsidR="00ED4E61" w:rsidRPr="001352A0" w:rsidTr="00A80D3D">
        <w:trPr>
          <w:trHeight w:val="1097"/>
        </w:trPr>
        <w:tc>
          <w:tcPr>
            <w:tcW w:w="2388" w:type="dxa"/>
            <w:gridSpan w:val="3"/>
          </w:tcPr>
          <w:p w:rsidR="00ED4E61" w:rsidRPr="00385F88" w:rsidRDefault="00ED4E61" w:rsidP="00E70DF2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 </w:t>
            </w:r>
            <w:r w:rsidRPr="00385F88">
              <w:rPr>
                <w:b/>
                <w:bCs/>
                <w:lang w:eastAsia="ru-RU"/>
              </w:rPr>
              <w:t xml:space="preserve"> Введение. </w:t>
            </w:r>
          </w:p>
          <w:p w:rsidR="00ED4E61" w:rsidRPr="00385F88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79" w:type="dxa"/>
          </w:tcPr>
          <w:p w:rsidR="00ED4E61" w:rsidRPr="00385F88" w:rsidRDefault="00ED4E61" w:rsidP="008D6632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Содержание учебного материала 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Астрономия, ее связь с другими науками. Роль астрономии в развитии цивили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зации. Структура и масштабы Вселенной. Особенности астрономических методов исследования.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Наземные и космические телескопы, принцип их работы.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Всеволновая астрономия: электромагнитное излучение как источник информации о небесных телах. Практическое применение астрономических исследований.</w:t>
            </w:r>
          </w:p>
          <w:p w:rsidR="00ED4E61" w:rsidRPr="00385F88" w:rsidRDefault="00C909C9" w:rsidP="00C909C9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История развития отечественной космонавтики. Первый искусственный спутник Земли, полет Ю. А. Гагарина. Достижения современной космонавтики.</w:t>
            </w:r>
          </w:p>
        </w:tc>
        <w:tc>
          <w:tcPr>
            <w:tcW w:w="1671" w:type="dxa"/>
          </w:tcPr>
          <w:p w:rsidR="00ED4E61" w:rsidRPr="00385F88" w:rsidRDefault="00C909C9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C909C9" w:rsidRPr="001352A0" w:rsidTr="00A80D3D">
        <w:trPr>
          <w:trHeight w:val="867"/>
        </w:trPr>
        <w:tc>
          <w:tcPr>
            <w:tcW w:w="2388" w:type="dxa"/>
            <w:gridSpan w:val="3"/>
            <w:vMerge w:val="restart"/>
          </w:tcPr>
          <w:p w:rsidR="00C909C9" w:rsidRPr="00385F88" w:rsidRDefault="00C909C9" w:rsidP="00C909C9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Раздел 1. </w:t>
            </w:r>
            <w:r w:rsidRPr="00385F8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История развития Астрономии</w:t>
            </w:r>
          </w:p>
        </w:tc>
        <w:tc>
          <w:tcPr>
            <w:tcW w:w="10479" w:type="dxa"/>
          </w:tcPr>
          <w:p w:rsidR="00C909C9" w:rsidRPr="00385F88" w:rsidRDefault="00C909C9" w:rsidP="0060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Астрономия Аристотеля как «наиболее физическая из математических наук». Космология Аристотеля. Гиппарх 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Никейский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: первые математические теории ви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димого движения Солнца и Луны и теории затмений. Птолемей (астрономия как «математическое изучение неба»). Создание первой универсальной математической модели мира на основе принципа геоцентризма.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Звездное небо (изменение видов звездного неба в течение суток, года). Летоисчис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ление и его точность (солнечный и лунный, юлианский и григорианский календари, проекты новых календарей).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Оптическая астрономия (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цивилизационный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запрос, телескопы: виды, характери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стики, назначение).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Изучение околоземного пространства (история советской космонавтики, современ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ные методы изучения ближнего космоса).</w:t>
            </w:r>
          </w:p>
          <w:p w:rsidR="00C909C9" w:rsidRDefault="00C909C9" w:rsidP="00C909C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Астрономия дальнего космоса (волновая астрономия, наземные и орбитальные телескопы, современные методы изучения дальнего космоса).</w:t>
            </w:r>
          </w:p>
          <w:p w:rsidR="00B108F2" w:rsidRPr="00B108F2" w:rsidRDefault="00B108F2" w:rsidP="00B108F2">
            <w:pPr>
              <w:autoSpaceDE w:val="0"/>
              <w:autoSpaceDN w:val="0"/>
              <w:adjustRightInd w:val="0"/>
              <w:jc w:val="both"/>
            </w:pPr>
            <w:r w:rsidRPr="00B108F2">
              <w:rPr>
                <w:b/>
                <w:bCs/>
              </w:rPr>
              <w:t>Виды учебной деятельности:</w:t>
            </w:r>
            <w:r w:rsidRPr="00B108F2">
              <w:t xml:space="preserve"> </w:t>
            </w:r>
          </w:p>
          <w:p w:rsidR="00B108F2" w:rsidRPr="00385F88" w:rsidRDefault="00B108F2" w:rsidP="00B108F2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</w:pPr>
            <w:r w:rsidRPr="00B108F2">
              <w:t>Познакомиться с предметом изучения астрономии. Определить роль астрономии в формировании современной картины мира и в практической деятельности людей. Определить значение астрономии при освоении профессий и специальностей среднего 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C909C9" w:rsidRPr="00385F88" w:rsidRDefault="00C909C9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C909C9" w:rsidRPr="001352A0" w:rsidTr="00A80D3D">
        <w:trPr>
          <w:trHeight w:val="867"/>
        </w:trPr>
        <w:tc>
          <w:tcPr>
            <w:tcW w:w="2388" w:type="dxa"/>
            <w:gridSpan w:val="3"/>
            <w:vMerge/>
          </w:tcPr>
          <w:p w:rsidR="00C909C9" w:rsidRPr="00385F88" w:rsidRDefault="00C909C9" w:rsidP="00C909C9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</w:p>
        </w:tc>
        <w:tc>
          <w:tcPr>
            <w:tcW w:w="10479" w:type="dxa"/>
          </w:tcPr>
          <w:p w:rsidR="00C909C9" w:rsidRDefault="00C909C9" w:rsidP="0060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Демонстрации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Карта звездного неба.</w:t>
            </w:r>
          </w:p>
          <w:p w:rsidR="00B108F2" w:rsidRPr="00B108F2" w:rsidRDefault="00B108F2" w:rsidP="00B108F2">
            <w:pPr>
              <w:autoSpaceDE w:val="0"/>
              <w:autoSpaceDN w:val="0"/>
              <w:adjustRightInd w:val="0"/>
              <w:jc w:val="both"/>
            </w:pPr>
            <w:r w:rsidRPr="00B108F2">
              <w:rPr>
                <w:b/>
                <w:bCs/>
              </w:rPr>
              <w:t>Виды учебной деятельности:</w:t>
            </w:r>
            <w:r w:rsidRPr="00B108F2">
              <w:t xml:space="preserve"> </w:t>
            </w:r>
          </w:p>
          <w:p w:rsidR="00B108F2" w:rsidRPr="00B108F2" w:rsidRDefault="00B108F2" w:rsidP="00B108F2">
            <w:pPr>
              <w:autoSpaceDE w:val="0"/>
              <w:autoSpaceDN w:val="0"/>
              <w:adjustRightInd w:val="0"/>
            </w:pPr>
            <w:r w:rsidRPr="00B108F2">
              <w:t>Познакомиться с представлениями о Вселенной древних ученых.</w:t>
            </w:r>
          </w:p>
          <w:p w:rsidR="00B108F2" w:rsidRPr="00B108F2" w:rsidRDefault="00B108F2" w:rsidP="00B108F2">
            <w:pPr>
              <w:autoSpaceDE w:val="0"/>
              <w:autoSpaceDN w:val="0"/>
              <w:adjustRightInd w:val="0"/>
            </w:pPr>
            <w:r w:rsidRPr="00B108F2">
              <w:t xml:space="preserve">Определить место и значение древней астрономии в эволюции взглядов на Вселенную </w:t>
            </w:r>
          </w:p>
          <w:p w:rsidR="00B108F2" w:rsidRPr="00B108F2" w:rsidRDefault="00B108F2" w:rsidP="00B108F2">
            <w:pPr>
              <w:autoSpaceDE w:val="0"/>
              <w:autoSpaceDN w:val="0"/>
              <w:adjustRightInd w:val="0"/>
            </w:pPr>
            <w:r w:rsidRPr="00B108F2">
              <w:t>Использовать карту звездного неба для нахождения координат светила.</w:t>
            </w:r>
          </w:p>
          <w:p w:rsidR="00B108F2" w:rsidRPr="00B108F2" w:rsidRDefault="00B108F2" w:rsidP="00B108F2">
            <w:pPr>
              <w:autoSpaceDE w:val="0"/>
              <w:autoSpaceDN w:val="0"/>
              <w:adjustRightInd w:val="0"/>
            </w:pPr>
            <w:r w:rsidRPr="00B108F2">
              <w:t>Приводить примеры практического использования карты звездного неба</w:t>
            </w:r>
          </w:p>
          <w:p w:rsidR="00B108F2" w:rsidRPr="00B108F2" w:rsidRDefault="00B108F2" w:rsidP="00B108F2">
            <w:pPr>
              <w:autoSpaceDE w:val="0"/>
              <w:autoSpaceDN w:val="0"/>
              <w:adjustRightInd w:val="0"/>
            </w:pPr>
            <w:r w:rsidRPr="00B108F2">
              <w:t>Познакомиться с историей создания различных календарей.</w:t>
            </w:r>
          </w:p>
          <w:p w:rsidR="00B108F2" w:rsidRPr="00B108F2" w:rsidRDefault="00B108F2" w:rsidP="00B108F2">
            <w:pPr>
              <w:autoSpaceDE w:val="0"/>
              <w:autoSpaceDN w:val="0"/>
              <w:adjustRightInd w:val="0"/>
            </w:pPr>
            <w:r w:rsidRPr="00B108F2">
              <w:t>Определить роль и значение летоисчисления для жизни и деятельности человека.</w:t>
            </w:r>
          </w:p>
          <w:p w:rsidR="00B108F2" w:rsidRPr="00B108F2" w:rsidRDefault="00B108F2" w:rsidP="00B108F2">
            <w:pPr>
              <w:autoSpaceDE w:val="0"/>
              <w:autoSpaceDN w:val="0"/>
              <w:adjustRightInd w:val="0"/>
            </w:pPr>
            <w:r w:rsidRPr="00B108F2">
              <w:t>Определить значение использования календарей при освоении профессий и специальностей среднего профессионального образования</w:t>
            </w:r>
          </w:p>
          <w:p w:rsidR="00B108F2" w:rsidRPr="00B108F2" w:rsidRDefault="00B108F2" w:rsidP="00B108F2">
            <w:pPr>
              <w:autoSpaceDE w:val="0"/>
              <w:autoSpaceDN w:val="0"/>
              <w:adjustRightInd w:val="0"/>
            </w:pPr>
            <w:r w:rsidRPr="00B108F2">
              <w:t>Познакомиться с инструментами оптической (наблюдательной) астрономии.</w:t>
            </w:r>
          </w:p>
          <w:p w:rsidR="00B108F2" w:rsidRPr="00B108F2" w:rsidRDefault="00B108F2" w:rsidP="00B108F2">
            <w:pPr>
              <w:autoSpaceDE w:val="0"/>
              <w:autoSpaceDN w:val="0"/>
              <w:adjustRightInd w:val="0"/>
            </w:pPr>
            <w:r w:rsidRPr="00B108F2">
              <w:t>Определить роль наблюдательной астрономии в эволюции взглядов на Вселенную.</w:t>
            </w:r>
          </w:p>
          <w:p w:rsidR="00B108F2" w:rsidRPr="00B108F2" w:rsidRDefault="00B108F2" w:rsidP="00B108F2">
            <w:pPr>
              <w:autoSpaceDE w:val="0"/>
              <w:autoSpaceDN w:val="0"/>
              <w:adjustRightInd w:val="0"/>
            </w:pPr>
            <w:r w:rsidRPr="00B108F2">
              <w:t>Определить взаимосвязь развития цивилизации и инструментов наблюдения.</w:t>
            </w:r>
          </w:p>
          <w:p w:rsidR="00B108F2" w:rsidRPr="00B108F2" w:rsidRDefault="00B108F2" w:rsidP="00B108F2">
            <w:pPr>
              <w:autoSpaceDE w:val="0"/>
              <w:autoSpaceDN w:val="0"/>
              <w:adjustRightInd w:val="0"/>
            </w:pPr>
            <w:r w:rsidRPr="00B108F2">
              <w:t>Определить значение наблюдений при освоении профессий и специальностей среднего профессионального образования</w:t>
            </w:r>
          </w:p>
          <w:p w:rsidR="00B108F2" w:rsidRPr="00B108F2" w:rsidRDefault="00B108F2" w:rsidP="00B108F2">
            <w:pPr>
              <w:autoSpaceDE w:val="0"/>
              <w:autoSpaceDN w:val="0"/>
              <w:adjustRightInd w:val="0"/>
            </w:pPr>
            <w:r w:rsidRPr="00B108F2">
              <w:t>Познакомиться с проблемами освоения дальнего космоса.</w:t>
            </w:r>
          </w:p>
          <w:p w:rsidR="00B108F2" w:rsidRPr="00B108F2" w:rsidRDefault="00B108F2" w:rsidP="00B108F2">
            <w:pPr>
              <w:autoSpaceDE w:val="0"/>
              <w:autoSpaceDN w:val="0"/>
              <w:adjustRightInd w:val="0"/>
            </w:pPr>
            <w:r w:rsidRPr="00B108F2">
              <w:t>Определить значение освоения дальнего космоса для развития человеческой цивилизации и экономического развития России.</w:t>
            </w:r>
          </w:p>
          <w:p w:rsidR="00C909C9" w:rsidRPr="00385F88" w:rsidRDefault="00B108F2" w:rsidP="00B108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B108F2">
              <w:t>Определить значение знаний об освоении дальнего космоса для профессий и специальностей среднего профессионального образования</w:t>
            </w:r>
          </w:p>
        </w:tc>
        <w:tc>
          <w:tcPr>
            <w:tcW w:w="1671" w:type="dxa"/>
            <w:vMerge/>
          </w:tcPr>
          <w:p w:rsidR="00C909C9" w:rsidRDefault="00C909C9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909C9" w:rsidRPr="00460B89" w:rsidTr="00C909C9">
        <w:trPr>
          <w:trHeight w:val="1128"/>
        </w:trPr>
        <w:tc>
          <w:tcPr>
            <w:tcW w:w="2388" w:type="dxa"/>
            <w:gridSpan w:val="3"/>
          </w:tcPr>
          <w:p w:rsidR="00C909C9" w:rsidRPr="00385F88" w:rsidRDefault="00C909C9" w:rsidP="00C909C9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</w:p>
        </w:tc>
        <w:tc>
          <w:tcPr>
            <w:tcW w:w="10479" w:type="dxa"/>
          </w:tcPr>
          <w:p w:rsidR="00C909C9" w:rsidRDefault="00C909C9" w:rsidP="0060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</w:p>
          <w:p w:rsidR="00C909C9" w:rsidRPr="00D87C07" w:rsidRDefault="00C909C9" w:rsidP="00C909C9">
            <w:pPr>
              <w:pStyle w:val="16"/>
              <w:numPr>
                <w:ilvl w:val="2"/>
                <w:numId w:val="24"/>
              </w:numPr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</w:rPr>
              <w:t>С помощью картографического сервиса (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  <w:lang w:val="en-US"/>
              </w:rPr>
              <w:t>Google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  <w:lang w:val="en-US"/>
              </w:rPr>
              <w:t>Maps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</w:rPr>
              <w:t xml:space="preserve"> и др.) посетить раздел «Кос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</w:rPr>
              <w:softHyphen/>
              <w:t>мос» и описать новые достижения в этой области.</w:t>
            </w:r>
          </w:p>
          <w:p w:rsidR="00C909C9" w:rsidRPr="00D87C07" w:rsidRDefault="005477B1" w:rsidP="00C909C9">
            <w:pPr>
              <w:pStyle w:val="16"/>
              <w:shd w:val="clear" w:color="auto" w:fill="auto"/>
              <w:spacing w:after="320" w:line="240" w:lineRule="auto"/>
              <w:ind w:firstLine="280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hyperlink r:id="rId8" w:history="1">
              <w:r w:rsidR="00C909C9" w:rsidRPr="00D87C07">
                <w:rPr>
                  <w:rStyle w:val="af9"/>
                  <w:rFonts w:ascii="Times New Roman" w:hAnsi="Times New Roman" w:cs="Times New Roman"/>
                  <w:sz w:val="22"/>
                  <w:szCs w:val="22"/>
                  <w:lang w:val="en-US"/>
                </w:rPr>
                <w:t>https://hi-news</w:t>
              </w:r>
            </w:hyperlink>
            <w:r w:rsidR="00C909C9" w:rsidRPr="00D87C07">
              <w:rPr>
                <w:rStyle w:val="6"/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. </w:t>
            </w:r>
            <w:proofErr w:type="spellStart"/>
            <w:r w:rsidR="00C909C9" w:rsidRPr="00D87C07">
              <w:rPr>
                <w:rStyle w:val="6"/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  <w:proofErr w:type="spellEnd"/>
            <w:r w:rsidR="00C909C9" w:rsidRPr="00D87C07">
              <w:rPr>
                <w:rStyle w:val="6"/>
                <w:rFonts w:ascii="Times New Roman" w:hAnsi="Times New Roman" w:cs="Times New Roman"/>
                <w:sz w:val="22"/>
                <w:szCs w:val="22"/>
                <w:lang w:val="en-US"/>
              </w:rPr>
              <w:t>/tag/</w:t>
            </w:r>
            <w:proofErr w:type="spellStart"/>
            <w:r w:rsidR="00C909C9" w:rsidRPr="00D87C07">
              <w:rPr>
                <w:rStyle w:val="6"/>
                <w:rFonts w:ascii="Times New Roman" w:hAnsi="Times New Roman" w:cs="Times New Roman"/>
                <w:sz w:val="22"/>
                <w:szCs w:val="22"/>
                <w:lang w:val="en-US"/>
              </w:rPr>
              <w:t>kosmos</w:t>
            </w:r>
            <w:proofErr w:type="spellEnd"/>
          </w:p>
          <w:p w:rsidR="00C909C9" w:rsidRPr="00C909C9" w:rsidRDefault="00C909C9" w:rsidP="0060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1671" w:type="dxa"/>
            <w:vMerge/>
          </w:tcPr>
          <w:p w:rsidR="00C909C9" w:rsidRPr="00C909C9" w:rsidRDefault="00C909C9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C909C9" w:rsidRPr="001352A0" w:rsidTr="00A80D3D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 w:val="restart"/>
          </w:tcPr>
          <w:p w:rsidR="00C909C9" w:rsidRPr="00385F88" w:rsidRDefault="00C909C9" w:rsidP="00C909C9">
            <w:pPr>
              <w:pStyle w:val="a6"/>
              <w:spacing w:line="240" w:lineRule="auto"/>
              <w:jc w:val="left"/>
            </w:pPr>
            <w:r w:rsidRPr="00385F88">
              <w:t xml:space="preserve">Раздел 2. </w:t>
            </w:r>
            <w:r w:rsidRPr="00385F88">
              <w:rPr>
                <w:lang w:eastAsia="ru-RU"/>
              </w:rPr>
              <w:t xml:space="preserve"> </w:t>
            </w:r>
            <w:r w:rsidRPr="00385F88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>Устройство Солнечной системы</w:t>
            </w:r>
          </w:p>
        </w:tc>
        <w:tc>
          <w:tcPr>
            <w:tcW w:w="10479" w:type="dxa"/>
          </w:tcPr>
          <w:p w:rsidR="00C909C9" w:rsidRPr="00385F88" w:rsidRDefault="00C909C9" w:rsidP="008D6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Система «Земля — Луна» (основные движения Земли, форма Земли, Луна — спут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ник Земли, солнечные и лунные затмения).</w:t>
            </w:r>
            <w:proofErr w:type="gram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Природа Луны (физические условия на Луне, поверхность Луны, лунные породы).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Планеты земной группы (Меркурий, Венера, Земля, Марс; общая характеристика атмосферы, поверхности).</w:t>
            </w:r>
            <w:proofErr w:type="gramEnd"/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Планеты-гиганты (Юпитер, Сатурн, Уран, Нептун; общая характеристика, особен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ности строения, спутники, кольца).</w:t>
            </w:r>
            <w:proofErr w:type="gramEnd"/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Астероиды и метеориты. Закономерность в расстояниях планет от Солнца. Орбиты астероидов. Два пояса астероидов: Главный пояс (между орбитами Марса и Юпите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ра) и пояс 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Койпера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(за пределами орбиты Нептуна; Плутон — один из крупнейших астероидов этого пояса). Физические характеристики астероидов. Метеориты.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 (открытие комет, вид, строение, орбиты, природа комет, ме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теоры и болиды, метеорные потоки).</w:t>
            </w:r>
            <w:proofErr w:type="gram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Понятие об 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астероидно-кометной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опасности.</w:t>
            </w:r>
          </w:p>
          <w:p w:rsidR="00C909C9" w:rsidRDefault="00C909C9" w:rsidP="00B108F2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Исследования Солнечной системы. Межпланетные космические аппараты, исполь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зуемые для исследования планет. Новые научные исследования Солнечной системы.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  <w:jc w:val="both"/>
            </w:pPr>
            <w:r w:rsidRPr="003233A3">
              <w:rPr>
                <w:b/>
                <w:bCs/>
              </w:rPr>
              <w:t>Виды учебной деятельности:</w:t>
            </w:r>
            <w:r w:rsidRPr="003233A3">
              <w:t xml:space="preserve"> 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Познакомиться с различными теориями происхождения Солнечной системы.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 xml:space="preserve">Определить значение знаний о происхождении Солнечной системы для освоения профессий и специальностей среднего профессионального образования 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Познакомиться с понятиями «конфигурация планет», «синодический период», «сидерический период», «конфигурации планет и условия их видимости».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Научиться проводить вычисления для определения синодического и сидерического (звездного) периодов обращения планет.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Определить значение знаний о конфигурации планет для освоения профессий и специальностей среднего профессионального образования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Познакомиться с системой Земля — Луна (двойная планета).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Определить значение исследований Луны космическими аппаратами.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Определить значение пилотируемых космических экспедиций на Луну.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Определить значение знаний о системе Земля — Луна для освоения профессий и специальностей среднего профессионального образования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Познакомиться с физической природой Луны, строением лунной поверхности, физическими условиями на Луне.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Определить значение знаний о природе Луны для развития человеческой цивилизации.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Определить значение знаний о природе Луны для освоения профессий и специальностей среднего профессионального образования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 xml:space="preserve">Познакомиться с планетами земной </w:t>
            </w:r>
            <w:proofErr w:type="spellStart"/>
            <w:r w:rsidRPr="003233A3">
              <w:t>группы</w:t>
            </w:r>
            <w:proofErr w:type="gramStart"/>
            <w:r w:rsidRPr="003233A3">
              <w:t>.О</w:t>
            </w:r>
            <w:proofErr w:type="gramEnd"/>
            <w:r w:rsidRPr="003233A3">
              <w:t>пределить</w:t>
            </w:r>
            <w:proofErr w:type="spellEnd"/>
            <w:r w:rsidRPr="003233A3">
              <w:t xml:space="preserve"> значение знаний о планетах земной группы для развития человеческой цивилизации.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Определить значение знаний о планетах земной группы для освоения профессий и специальностей среднего профессионального образования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Познакомиться с планетами-гигантами.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Определить значение знаний о планетах-гигантах для развития человеческой цивилизации.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Определить значение знаний о планетах-гигантах для освоения профессий и специальностей среднего профессионального образования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Познакомиться с малыми телами Солнечной системы.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Определить значение знаний о малых телах Солнечной системы для развития человеческой цивилизации.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Определить значение знаний о малых телах Солнечной системы для освоения профессий и специальностей среднего профессионального образования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Познакомиться с общими сведениями о Солнце.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Определить значение знаний о Солнце для развития человеческой цивилизации.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Определить значение знаний о Солнце для освоения профессий и специальностей среднего профессионального образования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Изучить взаимосвязь существования жизни на Земле и Солнца.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Определить значение знаний о Солнце для существования жизни на Земле.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Определить значение знаний изучения Солнца как источника жизни на Земле для освоения профессий и специальностей среднего профессионального образования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Изучить законы Кеплера.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Определить значение законов Кеплера для изучения небесных тел и Вселенной.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Определить значение законов Кеплера для открытия новых планет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Познакомиться с исследованиями Солнечной системы.</w:t>
            </w:r>
          </w:p>
          <w:p w:rsidR="003233A3" w:rsidRPr="003233A3" w:rsidRDefault="003233A3" w:rsidP="003233A3">
            <w:pPr>
              <w:autoSpaceDE w:val="0"/>
              <w:autoSpaceDN w:val="0"/>
              <w:adjustRightInd w:val="0"/>
            </w:pPr>
            <w:r w:rsidRPr="003233A3">
              <w:t>Определить значение межпланетных экспедиций для развития человеческой цивилизации.</w:t>
            </w:r>
          </w:p>
          <w:p w:rsidR="00B108F2" w:rsidRPr="00385F88" w:rsidRDefault="003233A3" w:rsidP="003233A3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</w:pPr>
            <w:r w:rsidRPr="003233A3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знаний о межпланетных экспедициях для освоения профессий и специальностей среднего</w:t>
            </w:r>
            <w:r w:rsidRPr="003233A3">
              <w:t xml:space="preserve"> </w:t>
            </w:r>
            <w:r w:rsidRPr="003233A3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C909C9" w:rsidRPr="00385F88" w:rsidRDefault="00C909C9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C909C9" w:rsidRPr="00460B89" w:rsidTr="00A80D3D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/>
          </w:tcPr>
          <w:p w:rsidR="00C909C9" w:rsidRPr="00385F88" w:rsidRDefault="00C909C9" w:rsidP="00C909C9">
            <w:pPr>
              <w:pStyle w:val="a6"/>
              <w:spacing w:line="240" w:lineRule="auto"/>
              <w:jc w:val="left"/>
            </w:pPr>
          </w:p>
        </w:tc>
        <w:tc>
          <w:tcPr>
            <w:tcW w:w="10479" w:type="dxa"/>
          </w:tcPr>
          <w:p w:rsidR="00C909C9" w:rsidRPr="00C909C9" w:rsidRDefault="00C909C9" w:rsidP="00C909C9">
            <w:pPr>
              <w:ind w:firstLine="280"/>
              <w:rPr>
                <w:b/>
              </w:rPr>
            </w:pPr>
            <w:r w:rsidRPr="00C909C9">
              <w:rPr>
                <w:rStyle w:val="121"/>
                <w:rFonts w:ascii="Times New Roman" w:hAnsi="Times New Roman" w:cs="Times New Roman"/>
                <w:b/>
                <w:sz w:val="24"/>
                <w:szCs w:val="24"/>
              </w:rPr>
              <w:t>Демонстрация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Видеоролик «Луна» </w:t>
            </w:r>
            <w:hyperlink r:id="rId9" w:history="1"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youtube</w:t>
              </w:r>
              <w:proofErr w:type="spellEnd"/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watch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=</w:t>
              </w:r>
              <w:proofErr w:type="spellStart"/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gV</w:t>
              </w:r>
              <w:proofErr w:type="spellEnd"/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8</w:t>
              </w:r>
              <w:proofErr w:type="spellStart"/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eT</w:t>
              </w:r>
              <w:proofErr w:type="spellEnd"/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2</w:t>
              </w:r>
              <w:proofErr w:type="spellStart"/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DtP</w:t>
              </w:r>
              <w:proofErr w:type="spellEnd"/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1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</w:hyperlink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посещение планеты Солнечной системы</w:t>
            </w:r>
          </w:p>
          <w:p w:rsidR="00C909C9" w:rsidRPr="00C909C9" w:rsidRDefault="005477B1" w:rsidP="00C909C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C909C9"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https://hi-news</w:t>
              </w:r>
            </w:hyperlink>
            <w:r w:rsidR="00C909C9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="00C909C9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C909C9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="00C909C9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eto-interesno</w:t>
            </w:r>
            <w:proofErr w:type="spellEnd"/>
            <w:r w:rsidR="00C909C9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/v-</w:t>
            </w:r>
            <w:proofErr w:type="spellStart"/>
            <w:r w:rsidR="00C909C9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proofErr w:type="spellEnd"/>
            <w:r w:rsidR="00C909C9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-maps-</w:t>
            </w:r>
            <w:proofErr w:type="spellStart"/>
            <w:r w:rsidR="00C909C9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teper</w:t>
            </w:r>
            <w:proofErr w:type="spellEnd"/>
            <w:r w:rsidR="00C909C9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="00C909C9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mozhno</w:t>
            </w:r>
            <w:proofErr w:type="spellEnd"/>
            <w:r w:rsidR="00C909C9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="00C909C9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posetit</w:t>
            </w:r>
            <w:proofErr w:type="spellEnd"/>
            <w:r w:rsidR="00C909C9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="00C909C9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planety</w:t>
            </w:r>
            <w:proofErr w:type="spellEnd"/>
            <w:r w:rsidR="00C909C9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gramEnd"/>
            <w:r w:rsidR="00C909C9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909C9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solnechnoj-sistemy</w:t>
            </w:r>
            <w:proofErr w:type="spellEnd"/>
            <w:r w:rsidR="00C909C9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. html</w:t>
            </w:r>
          </w:p>
          <w:p w:rsidR="00C909C9" w:rsidRPr="00C909C9" w:rsidRDefault="00C909C9" w:rsidP="008D6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rPr>
                <w:b/>
                <w:bCs/>
                <w:lang w:val="en-US"/>
              </w:rPr>
            </w:pPr>
          </w:p>
        </w:tc>
        <w:tc>
          <w:tcPr>
            <w:tcW w:w="1671" w:type="dxa"/>
            <w:vMerge/>
          </w:tcPr>
          <w:p w:rsidR="00C909C9" w:rsidRPr="00C909C9" w:rsidRDefault="00C909C9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C909C9" w:rsidRPr="00C909C9" w:rsidTr="00A80D3D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/>
          </w:tcPr>
          <w:p w:rsidR="00C909C9" w:rsidRPr="00C909C9" w:rsidRDefault="00C909C9" w:rsidP="00C909C9">
            <w:pPr>
              <w:pStyle w:val="a6"/>
              <w:spacing w:line="240" w:lineRule="auto"/>
              <w:jc w:val="left"/>
              <w:rPr>
                <w:lang w:val="en-US"/>
              </w:rPr>
            </w:pPr>
          </w:p>
        </w:tc>
        <w:tc>
          <w:tcPr>
            <w:tcW w:w="10479" w:type="dxa"/>
          </w:tcPr>
          <w:p w:rsidR="00C909C9" w:rsidRPr="00C909C9" w:rsidRDefault="00C909C9" w:rsidP="00C90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C909C9">
              <w:rPr>
                <w:b/>
                <w:bCs/>
              </w:rPr>
              <w:t>Практические работы</w:t>
            </w:r>
          </w:p>
          <w:p w:rsidR="00C909C9" w:rsidRPr="00C909C9" w:rsidRDefault="00C909C9" w:rsidP="0017190F">
            <w:pPr>
              <w:pStyle w:val="16"/>
              <w:numPr>
                <w:ilvl w:val="0"/>
                <w:numId w:val="29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Используя сервис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посетить:</w:t>
            </w:r>
          </w:p>
          <w:p w:rsidR="00C909C9" w:rsidRPr="00C909C9" w:rsidRDefault="00C909C9" w:rsidP="006E35E8">
            <w:pPr>
              <w:pStyle w:val="16"/>
              <w:numPr>
                <w:ilvl w:val="0"/>
                <w:numId w:val="28"/>
              </w:numPr>
              <w:shd w:val="clear" w:color="auto" w:fill="auto"/>
              <w:tabs>
                <w:tab w:val="left" w:pos="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одну из планет Солнечной системы и описать ее особенности;</w:t>
            </w:r>
          </w:p>
          <w:p w:rsidR="00C909C9" w:rsidRPr="00C909C9" w:rsidRDefault="00C909C9" w:rsidP="0017190F">
            <w:pPr>
              <w:pStyle w:val="16"/>
              <w:numPr>
                <w:ilvl w:val="0"/>
                <w:numId w:val="28"/>
              </w:numPr>
              <w:shd w:val="clear" w:color="auto" w:fill="auto"/>
              <w:tabs>
                <w:tab w:val="left" w:pos="539"/>
              </w:tabs>
              <w:spacing w:after="3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международную космическую станцию и описать ее устройство и назначение.</w:t>
            </w:r>
          </w:p>
          <w:p w:rsidR="00C909C9" w:rsidRPr="00C909C9" w:rsidRDefault="00C909C9" w:rsidP="00C90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</w:p>
          <w:p w:rsidR="00C909C9" w:rsidRPr="00C909C9" w:rsidRDefault="00C909C9" w:rsidP="008D6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rPr>
                <w:b/>
                <w:bCs/>
              </w:rPr>
            </w:pPr>
          </w:p>
        </w:tc>
        <w:tc>
          <w:tcPr>
            <w:tcW w:w="1671" w:type="dxa"/>
            <w:vMerge/>
          </w:tcPr>
          <w:p w:rsidR="00C909C9" w:rsidRPr="00C909C9" w:rsidRDefault="00C909C9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909C9" w:rsidRPr="001352A0" w:rsidTr="00A80D3D">
        <w:trPr>
          <w:gridBefore w:val="1"/>
          <w:wBefore w:w="6" w:type="dxa"/>
        </w:trPr>
        <w:tc>
          <w:tcPr>
            <w:tcW w:w="2382" w:type="dxa"/>
            <w:gridSpan w:val="2"/>
            <w:vMerge w:val="restart"/>
          </w:tcPr>
          <w:p w:rsidR="00C909C9" w:rsidRPr="00385F88" w:rsidRDefault="00C909C9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385F88">
              <w:rPr>
                <w:b/>
                <w:bCs/>
              </w:rPr>
              <w:t xml:space="preserve">Раздел 3. </w:t>
            </w:r>
            <w:r w:rsidRPr="00385F88">
              <w:rPr>
                <w:b/>
                <w:bCs/>
                <w:color w:val="000000"/>
              </w:rPr>
              <w:t xml:space="preserve"> </w:t>
            </w:r>
          </w:p>
          <w:p w:rsidR="00C909C9" w:rsidRPr="00385F88" w:rsidRDefault="00C909C9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Строение и эволюция Вселенной</w:t>
            </w:r>
            <w:r w:rsidRPr="00385F8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0479" w:type="dxa"/>
          </w:tcPr>
          <w:p w:rsidR="00C909C9" w:rsidRPr="00385F88" w:rsidRDefault="00C909C9" w:rsidP="008D6632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Расстояние до звезд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Физическая природа звезд (цвет, температура, спектры и химический состав, светимости, радиусы, массы, средние плотности).</w:t>
            </w:r>
            <w:proofErr w:type="gramEnd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Связь между физическими харак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теристиками звезд (диаграмма «спектр — светимость», соотношение «масса — све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тимость», вращение звезд различных спектральных классов).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Двойные звезды (оптические и физические двойные звезды, определенных масс звезды из наблюдений двойных звезд, невидимые спутники звезд).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Открытие </w:t>
            </w:r>
            <w:proofErr w:type="spellStart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экзопланет</w:t>
            </w:r>
            <w:proofErr w:type="spellEnd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— планет, движущихся вокруг звезд. Физические перемен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ные, новые и сверхновые звезды (цефеиды, другие физические переменные звезды, новые и сверхновые).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Наша Галактика (состав — звезды и звездные скопления, туманности, межз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вездный газ, космические лучи и магнитные поля). Строение Галактики, вращение Галактики и движение звезд в ней. Сверхмассивная черная дыра в центре Галак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тики. Радиоизлучение Галактики. Загадочные </w:t>
            </w:r>
            <w:proofErr w:type="spellStart"/>
            <w:proofErr w:type="gramStart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гамма-всплески</w:t>
            </w:r>
            <w:proofErr w:type="spellEnd"/>
            <w:proofErr w:type="gramEnd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. 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Метагалактика (системы галактик и крупномасштабная структура Вселенной, расширение Метагалактики, гипотеза «горячей Вселенной», космологические модели Вселенной, открытие ускоренного расширения Метагалактики).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и эволюция звезд. Возраст галактик и звезд.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 представления о происхождении планет).</w:t>
            </w:r>
          </w:p>
          <w:p w:rsidR="00C909C9" w:rsidRPr="00C909C9" w:rsidRDefault="00C909C9" w:rsidP="00C909C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Жизнь и разум во Вселенной (эволюция Вселенной и жизнь, проблема внеземных цивилизаций).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  <w:jc w:val="both"/>
            </w:pPr>
            <w:r w:rsidRPr="00F21FE9">
              <w:rPr>
                <w:b/>
                <w:bCs/>
              </w:rPr>
              <w:t>Виды учебной деятельности:</w:t>
            </w:r>
            <w:r w:rsidRPr="00F21FE9">
              <w:t xml:space="preserve"> 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Изучить методы определения расстояний до звезд.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Определить значение знаний об определении расстояний до звезд для изучения Вселенной.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Определить значение знаний об определении расстояний до звезд для освоения профессий и специальностей среднего профессионального образования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Познакомиться с физической природой звезд.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 xml:space="preserve">Определить значение знаний о физической природе звезд </w:t>
            </w:r>
            <w:proofErr w:type="spellStart"/>
            <w:r w:rsidRPr="00F21FE9">
              <w:t>длячеловека</w:t>
            </w:r>
            <w:proofErr w:type="spellEnd"/>
            <w:r w:rsidRPr="00F21FE9">
              <w:t>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Определить значение современных знаний о физической природе звезд для освоения профессий и специальностей среднего профессионального образования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Познакомиться с видами звезд.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Изучить особенности спектральных классов звезд.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 xml:space="preserve">Определить значение </w:t>
            </w:r>
            <w:proofErr w:type="gramStart"/>
            <w:r w:rsidRPr="00F21FE9">
              <w:t>современных</w:t>
            </w:r>
            <w:proofErr w:type="gramEnd"/>
            <w:r w:rsidRPr="00F21FE9">
              <w:t xml:space="preserve"> астрономических </w:t>
            </w:r>
            <w:proofErr w:type="spellStart"/>
            <w:r w:rsidRPr="00F21FE9">
              <w:t>открытийдля</w:t>
            </w:r>
            <w:proofErr w:type="spellEnd"/>
            <w:r w:rsidRPr="00F21FE9">
              <w:t xml:space="preserve"> человека.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 xml:space="preserve">Познакомиться со звездными системами и </w:t>
            </w:r>
            <w:proofErr w:type="spellStart"/>
            <w:r w:rsidRPr="00F21FE9">
              <w:t>экзопланетами</w:t>
            </w:r>
            <w:proofErr w:type="spellEnd"/>
            <w:r w:rsidRPr="00F21FE9">
              <w:t>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 xml:space="preserve">Определить значение современных астрономических знаний о звездных системах и </w:t>
            </w:r>
            <w:proofErr w:type="spellStart"/>
            <w:r w:rsidRPr="00F21FE9">
              <w:t>экзопланетах</w:t>
            </w:r>
            <w:proofErr w:type="spellEnd"/>
            <w:r w:rsidRPr="00F21FE9">
              <w:t xml:space="preserve"> для человека.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Определить значение этих знаний для освоения профессий и специальностей среднего профессионального образования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Познакомиться с представлениями и научными изысканиями о нашей Галактике, с понятием «галактический год».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Определить значение современных знаний о нашей Галактике для жизни и деятельности человека.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Познакомиться с различными галактиками и их особенностями.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Определить значение знаний о других галактиках для развития науки и человека.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Познакомиться с различными гипотезами и учениями о происхождении галактик.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Определить значение современных астрономических знаний о происхождении галактик для человека.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Определить значение современных знаний о происхождении галактик для освоения профессий и специальностей среднего профессионального образования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Познакомиться с эволюцией галактик и звезд.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Определить значение знаний об эволюции галактик и звезд для человека. Определить значение современных знаний об эволюции галактик и звезд для освоения профессий и специальностей среднего профессионального образования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Познакомиться с различными гипотезами о существовании жизни и разума во Вселенной.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Определить значение изучения проблем существования жизни и разума во Вселенной для развития человеческой цивилизации.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Определить значение современных знаний о жизни и разуме во Вселенной для освоения профессий и специальностей среднего профессионального образования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Познакомиться с различными гипотезами о существовании жизни и разума во Вселенной.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Определить значение изучения проблем существования жизни и разума во Вселенной для развития человеческой цивилизации.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 xml:space="preserve">Определить значение современных знаний о жизни и разуме </w:t>
            </w:r>
            <w:proofErr w:type="gramStart"/>
            <w:r w:rsidRPr="00F21FE9">
              <w:t>во</w:t>
            </w:r>
            <w:proofErr w:type="gramEnd"/>
            <w:r w:rsidRPr="00F21FE9">
              <w:t xml:space="preserve"> 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Вселенной для освоения профессий и специальностей среднего</w:t>
            </w:r>
          </w:p>
          <w:p w:rsidR="003233A3" w:rsidRPr="00F21FE9" w:rsidRDefault="003233A3" w:rsidP="003233A3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left="20" w:right="51"/>
              <w:jc w:val="both"/>
            </w:pPr>
            <w:r w:rsidRPr="00F21FE9">
              <w:t>профессионального образования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Познакомиться с достижениями современной астрономической науки.</w:t>
            </w:r>
          </w:p>
          <w:p w:rsidR="003233A3" w:rsidRPr="00F21FE9" w:rsidRDefault="003233A3" w:rsidP="003233A3">
            <w:pPr>
              <w:autoSpaceDE w:val="0"/>
              <w:autoSpaceDN w:val="0"/>
              <w:adjustRightInd w:val="0"/>
            </w:pPr>
            <w:r w:rsidRPr="00F21FE9">
              <w:t>Определить значение современных астрономических открытий для человека.</w:t>
            </w:r>
          </w:p>
          <w:p w:rsidR="00C909C9" w:rsidRPr="00385F88" w:rsidRDefault="003233A3" w:rsidP="003233A3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left="20" w:right="51"/>
              <w:jc w:val="both"/>
            </w:pPr>
            <w:r w:rsidRPr="00F21FE9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C909C9" w:rsidRPr="00385F88" w:rsidRDefault="00C909C9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909C9" w:rsidRPr="001352A0" w:rsidTr="00A80D3D">
        <w:trPr>
          <w:gridBefore w:val="1"/>
          <w:wBefore w:w="6" w:type="dxa"/>
        </w:trPr>
        <w:tc>
          <w:tcPr>
            <w:tcW w:w="2382" w:type="dxa"/>
            <w:gridSpan w:val="2"/>
            <w:vMerge/>
          </w:tcPr>
          <w:p w:rsidR="00C909C9" w:rsidRPr="00385F88" w:rsidRDefault="00C909C9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79" w:type="dxa"/>
          </w:tcPr>
          <w:p w:rsidR="00C909C9" w:rsidRDefault="00C909C9" w:rsidP="00C90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C909C9">
              <w:rPr>
                <w:b/>
                <w:bCs/>
              </w:rPr>
              <w:t>Практические работы</w:t>
            </w:r>
          </w:p>
          <w:p w:rsidR="00C909C9" w:rsidRPr="00C909C9" w:rsidRDefault="00C909C9" w:rsidP="00C909C9">
            <w:pPr>
              <w:pStyle w:val="16"/>
              <w:numPr>
                <w:ilvl w:val="0"/>
                <w:numId w:val="26"/>
              </w:numPr>
              <w:shd w:val="clear" w:color="auto" w:fill="auto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Решение проблемных заданий, кейсов.</w:t>
            </w:r>
          </w:p>
          <w:p w:rsidR="00C909C9" w:rsidRPr="00C909C9" w:rsidRDefault="00C909C9" w:rsidP="00C90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</w:p>
          <w:p w:rsidR="00C909C9" w:rsidRPr="00385F88" w:rsidRDefault="00C909C9" w:rsidP="008D6632">
            <w:pPr>
              <w:ind w:right="51"/>
              <w:rPr>
                <w:b/>
                <w:bCs/>
              </w:rPr>
            </w:pPr>
          </w:p>
        </w:tc>
        <w:tc>
          <w:tcPr>
            <w:tcW w:w="1671" w:type="dxa"/>
            <w:vMerge/>
          </w:tcPr>
          <w:p w:rsidR="00C909C9" w:rsidRDefault="00C909C9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ED4E61" w:rsidRPr="001352A0" w:rsidTr="00A80D3D">
        <w:trPr>
          <w:gridBefore w:val="1"/>
          <w:wBefore w:w="6" w:type="dxa"/>
        </w:trPr>
        <w:tc>
          <w:tcPr>
            <w:tcW w:w="2382" w:type="dxa"/>
            <w:gridSpan w:val="2"/>
          </w:tcPr>
          <w:p w:rsidR="00ED4E61" w:rsidRPr="00E70DF2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70DF2">
              <w:rPr>
                <w:b/>
                <w:bCs/>
              </w:rPr>
              <w:t>Итого</w:t>
            </w:r>
          </w:p>
        </w:tc>
        <w:tc>
          <w:tcPr>
            <w:tcW w:w="10479" w:type="dxa"/>
          </w:tcPr>
          <w:p w:rsidR="00ED4E61" w:rsidRPr="00E9611F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671" w:type="dxa"/>
          </w:tcPr>
          <w:p w:rsidR="00ED4E61" w:rsidRPr="00C909C9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909C9">
              <w:rPr>
                <w:b/>
              </w:rPr>
              <w:t>36</w:t>
            </w:r>
          </w:p>
        </w:tc>
      </w:tr>
      <w:tr w:rsidR="0056383F" w:rsidRPr="00460B89" w:rsidTr="003233A3">
        <w:trPr>
          <w:gridBefore w:val="1"/>
          <w:wBefore w:w="6" w:type="dxa"/>
        </w:trPr>
        <w:tc>
          <w:tcPr>
            <w:tcW w:w="14532" w:type="dxa"/>
            <w:gridSpan w:val="4"/>
          </w:tcPr>
          <w:p w:rsidR="0056383F" w:rsidRPr="0056383F" w:rsidRDefault="0056383F" w:rsidP="0056383F">
            <w:pPr>
              <w:ind w:firstLine="300"/>
              <w:rPr>
                <w:b/>
              </w:rPr>
            </w:pPr>
            <w:r w:rsidRPr="0056383F">
              <w:rPr>
                <w:rStyle w:val="121"/>
                <w:rFonts w:ascii="Times New Roman" w:hAnsi="Times New Roman" w:cs="Times New Roman"/>
                <w:b/>
                <w:sz w:val="24"/>
                <w:szCs w:val="24"/>
              </w:rPr>
              <w:t>Экскурсии, в том числе интерактивные (в планетарий, Музей космонавтики и др.):</w:t>
            </w:r>
          </w:p>
          <w:p w:rsidR="0056383F" w:rsidRPr="0056383F" w:rsidRDefault="0056383F" w:rsidP="0056383F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5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Живая планета.</w:t>
            </w:r>
          </w:p>
          <w:p w:rsidR="0056383F" w:rsidRPr="0056383F" w:rsidRDefault="0056383F" w:rsidP="0056383F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Постижение космоса.</w:t>
            </w:r>
          </w:p>
          <w:p w:rsidR="0056383F" w:rsidRPr="0056383F" w:rsidRDefault="0056383F" w:rsidP="0056383F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Самое</w:t>
            </w:r>
            <w:proofErr w:type="gramEnd"/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интересное о метеоритах.</w:t>
            </w:r>
          </w:p>
          <w:p w:rsidR="0056383F" w:rsidRPr="0056383F" w:rsidRDefault="0056383F" w:rsidP="0056383F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Обзорная экскурсия по интерактивному музею «</w:t>
            </w:r>
            <w:proofErr w:type="spellStart"/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Лунариум</w:t>
            </w:r>
            <w:proofErr w:type="spellEnd"/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6383F" w:rsidRPr="0056383F" w:rsidRDefault="0056383F" w:rsidP="0056383F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Теория и практика космического полета на тренажере «Союз </w:t>
            </w:r>
            <w:r w:rsidRPr="0056383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ТМА».</w:t>
            </w:r>
          </w:p>
          <w:p w:rsidR="0056383F" w:rsidRPr="0056383F" w:rsidRDefault="0056383F" w:rsidP="0056383F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Ссылки</w:t>
            </w: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6383F" w:rsidRPr="0056383F" w:rsidRDefault="005477B1" w:rsidP="0056383F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" w:history="1">
              <w:r w:rsidR="0056383F" w:rsidRPr="0056383F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http://www</w:t>
              </w:r>
            </w:hyperlink>
            <w:r w:rsidR="0056383F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 w:rsidR="0056383F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planetarium-</w:t>
            </w:r>
            <w:proofErr w:type="spellStart"/>
            <w:r w:rsidR="0056383F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moscow</w:t>
            </w:r>
            <w:proofErr w:type="spellEnd"/>
            <w:proofErr w:type="gramEnd"/>
            <w:r w:rsidR="0056383F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56383F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56383F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/world-of-astronomy/astronomical-news/</w:t>
            </w:r>
          </w:p>
          <w:p w:rsidR="0056383F" w:rsidRPr="0056383F" w:rsidRDefault="005477B1" w:rsidP="0056383F">
            <w:pPr>
              <w:pStyle w:val="16"/>
              <w:shd w:val="clear" w:color="auto" w:fill="auto"/>
              <w:spacing w:after="32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56383F" w:rsidRPr="0056383F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http://www</w:t>
              </w:r>
            </w:hyperlink>
            <w:r w:rsidR="0056383F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="0056383F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kosmo</w:t>
            </w:r>
            <w:proofErr w:type="spellEnd"/>
            <w:r w:rsidR="0056383F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-museum</w:t>
            </w:r>
            <w:proofErr w:type="gramEnd"/>
            <w:r w:rsidR="0056383F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56383F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56383F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="0056383F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static_pages</w:t>
            </w:r>
            <w:proofErr w:type="spellEnd"/>
            <w:r w:rsidR="0056383F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="0056383F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interaktiv</w:t>
            </w:r>
            <w:proofErr w:type="spellEnd"/>
          </w:p>
          <w:p w:rsidR="0056383F" w:rsidRPr="0056383F" w:rsidRDefault="0056383F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en-US"/>
              </w:rPr>
            </w:pPr>
          </w:p>
        </w:tc>
      </w:tr>
      <w:tr w:rsidR="00ED4E61" w:rsidRPr="001352A0" w:rsidTr="00A80D3D">
        <w:trPr>
          <w:gridBefore w:val="1"/>
          <w:wBefore w:w="6" w:type="dxa"/>
        </w:trPr>
        <w:tc>
          <w:tcPr>
            <w:tcW w:w="14532" w:type="dxa"/>
            <w:gridSpan w:val="4"/>
          </w:tcPr>
          <w:p w:rsidR="00ED4E61" w:rsidRDefault="00ED4E61" w:rsidP="00A80D3D">
            <w:pPr>
              <w:widowControl w:val="0"/>
              <w:overflowPunct w:val="0"/>
              <w:autoSpaceDE w:val="0"/>
              <w:autoSpaceDN w:val="0"/>
              <w:adjustRightInd w:val="0"/>
              <w:ind w:left="1800" w:right="1720"/>
              <w:jc w:val="both"/>
              <w:rPr>
                <w:b/>
                <w:bCs/>
              </w:rPr>
            </w:pPr>
            <w:r w:rsidRPr="00EA13AE">
              <w:rPr>
                <w:b/>
                <w:bCs/>
              </w:rPr>
              <w:t xml:space="preserve">Примерные темы рефератов (докладов), </w:t>
            </w:r>
            <w:proofErr w:type="gramStart"/>
            <w:r w:rsidRPr="00EA13AE">
              <w:rPr>
                <w:b/>
                <w:bCs/>
              </w:rPr>
              <w:t>индивидуальных проектов</w:t>
            </w:r>
            <w:proofErr w:type="gramEnd"/>
            <w:r w:rsidR="00385F88">
              <w:rPr>
                <w:b/>
                <w:bCs/>
              </w:rPr>
              <w:t>:</w:t>
            </w:r>
          </w:p>
          <w:p w:rsidR="0056383F" w:rsidRPr="00D87C07" w:rsidRDefault="0056383F" w:rsidP="0056383F">
            <w:pPr>
              <w:pStyle w:val="30"/>
              <w:keepNext/>
              <w:keepLines/>
              <w:shd w:val="clear" w:color="auto" w:fill="auto"/>
              <w:spacing w:before="0" w:after="84" w:line="240" w:lineRule="auto"/>
              <w:ind w:left="38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5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Астрономия — древнейшая из наук.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обсерватории.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 истории возникновения названий созвездий и звезд.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календаря.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5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Хранение и передача точного времени.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происхождения названий ярчайших объектов неба.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Прецессия земной оси и изменение координат светил с течением времени.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Системы координат в астрономии и границы их применимости.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Античные представления философов о строении мира.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Точки Лагранжа.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методы геодезических измерений.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открытия Плутона и Нептуна.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6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Конструктивные особенности советских и американских космических аппа</w:t>
            </w: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ратов.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Полеты АМС к планетам Солнечной системы.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Проекты по добыче полезных ископаемых на Луне.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Самые высокие горы планет земной группы.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исследования планет земной группы АМС.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Парниковый эффект: польза или вред?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Полярные сияния.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Самая тяжелая и яркая звезда во Вселенной.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Экзопланеты</w:t>
            </w:r>
            <w:proofErr w:type="spellEnd"/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Правда и вымысел: белые и серые дыры.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История открытия и изучения черных дыр.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 xml:space="preserve">Идеи множественности миров в работах </w:t>
            </w:r>
            <w:proofErr w:type="gramStart"/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End"/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. Бруно.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 xml:space="preserve">Идеи существования внеземного разума в работах </w:t>
            </w:r>
            <w:proofErr w:type="spellStart"/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философов-космистов</w:t>
            </w:r>
            <w:proofErr w:type="spellEnd"/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Проблема внеземного разума в научно-фантастической литературе.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 xml:space="preserve">Методы поиска </w:t>
            </w:r>
            <w:proofErr w:type="spellStart"/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экзопланет</w:t>
            </w:r>
            <w:proofErr w:type="spellEnd"/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proofErr w:type="spellStart"/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радиопосланий</w:t>
            </w:r>
            <w:proofErr w:type="spellEnd"/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 xml:space="preserve"> землян другим цивилизациям.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История поиска радиосигналов разумных цивилизаций.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2"/>
              </w:tabs>
              <w:spacing w:after="0" w:line="240" w:lineRule="auto"/>
              <w:ind w:right="200"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Методы теоретической оценки возможности обнаружения внеземных цивили</w:t>
            </w: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softHyphen/>
              <w:t>заций на современном этапе развития землян.</w:t>
            </w:r>
          </w:p>
          <w:p w:rsidR="0056383F" w:rsidRPr="0056383F" w:rsidRDefault="0056383F" w:rsidP="0056383F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2"/>
              </w:tabs>
              <w:spacing w:after="0" w:line="240" w:lineRule="auto"/>
              <w:ind w:right="200"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Проекты переселения на другие планеты: фантазия или осуществимая реаль</w:t>
            </w: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softHyphen/>
              <w:t>ность.</w:t>
            </w:r>
          </w:p>
          <w:p w:rsidR="00ED4E61" w:rsidRPr="001352A0" w:rsidRDefault="00ED4E61" w:rsidP="0056383F"/>
        </w:tc>
      </w:tr>
    </w:tbl>
    <w:p w:rsidR="00ED4E61" w:rsidRPr="00C93588" w:rsidRDefault="00ED4E61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ED4E61" w:rsidRPr="00AD70F6" w:rsidRDefault="00ED4E61" w:rsidP="004B0237">
      <w:pPr>
        <w:widowControl w:val="0"/>
        <w:overflowPunct w:val="0"/>
        <w:autoSpaceDE w:val="0"/>
        <w:autoSpaceDN w:val="0"/>
        <w:adjustRightInd w:val="0"/>
        <w:jc w:val="both"/>
      </w:pPr>
    </w:p>
    <w:p w:rsidR="00ED4E61" w:rsidRPr="00AD70F6" w:rsidRDefault="00ED4E61" w:rsidP="00822C6C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AD70F6" w:rsidSect="00822C6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  <w:bookmarkStart w:id="3" w:name="page29"/>
      <w:bookmarkStart w:id="4" w:name="page31"/>
      <w:bookmarkStart w:id="5" w:name="page33"/>
      <w:bookmarkStart w:id="6" w:name="page43"/>
      <w:bookmarkEnd w:id="3"/>
      <w:bookmarkEnd w:id="4"/>
      <w:bookmarkEnd w:id="5"/>
      <w:bookmarkEnd w:id="6"/>
    </w:p>
    <w:p w:rsidR="00ED4E61" w:rsidRPr="00AD70F6" w:rsidRDefault="00ED4E61" w:rsidP="00E9611F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AD70F6">
        <w:rPr>
          <w:b/>
          <w:bCs/>
          <w:caps/>
        </w:rPr>
        <w:t>условия реализации  учебной дисциплины</w:t>
      </w:r>
    </w:p>
    <w:p w:rsidR="00ED4E61" w:rsidRPr="00AD70F6" w:rsidRDefault="00ED4E61" w:rsidP="00BF4292"/>
    <w:p w:rsidR="00ED4E61" w:rsidRPr="00CB65FB" w:rsidRDefault="00ED4E61" w:rsidP="00E9611F">
      <w:pPr>
        <w:autoSpaceDE w:val="0"/>
        <w:autoSpaceDN w:val="0"/>
        <w:adjustRightInd w:val="0"/>
        <w:rPr>
          <w:b/>
          <w:bCs/>
          <w:lang w:eastAsia="en-US"/>
        </w:rPr>
      </w:pPr>
      <w:r w:rsidRPr="00CB65FB">
        <w:rPr>
          <w:b/>
          <w:bCs/>
          <w:lang w:eastAsia="en-US"/>
        </w:rPr>
        <w:t xml:space="preserve">4.1 Требования к минимальному материально-техническому обеспечению </w:t>
      </w:r>
    </w:p>
    <w:p w:rsidR="00A93781" w:rsidRPr="00F21FE9" w:rsidRDefault="00A93781" w:rsidP="00385F88"/>
    <w:p w:rsidR="00F21FE9" w:rsidRPr="00F21FE9" w:rsidRDefault="00F21FE9" w:rsidP="00F21FE9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bookmarkStart w:id="7" w:name="bookmark21"/>
      <w:r w:rsidRPr="00F21FE9">
        <w:rPr>
          <w:rStyle w:val="112"/>
          <w:rFonts w:ascii="Times New Roman" w:hAnsi="Times New Roman" w:cs="Times New Roman"/>
          <w:sz w:val="24"/>
          <w:szCs w:val="24"/>
        </w:rPr>
        <w:t>Для освоения программы учебной дисциплины «Астрономия» в лицее используется учебный кабинет физики, астрономии,  в котором имеется возможность обеспечить свободный доступ в Интернет во время учебного занятия и в период внеаудиторной самостоятельной работы обучающихся.</w:t>
      </w:r>
    </w:p>
    <w:p w:rsidR="00F21FE9" w:rsidRPr="00F21FE9" w:rsidRDefault="00F21FE9" w:rsidP="00F21FE9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F21FE9">
        <w:rPr>
          <w:rStyle w:val="112"/>
          <w:rFonts w:ascii="Times New Roman" w:hAnsi="Times New Roman" w:cs="Times New Roman"/>
          <w:sz w:val="24"/>
          <w:szCs w:val="24"/>
        </w:rPr>
        <w:t>Помещение кабинета должно удовлетворяет требованиям Санитарных правил и норм (</w:t>
      </w:r>
      <w:proofErr w:type="spellStart"/>
      <w:r w:rsidRPr="00F21FE9">
        <w:rPr>
          <w:rStyle w:val="112"/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F21FE9">
        <w:rPr>
          <w:rStyle w:val="112"/>
          <w:rFonts w:ascii="Times New Roman" w:hAnsi="Times New Roman" w:cs="Times New Roman"/>
          <w:sz w:val="24"/>
          <w:szCs w:val="24"/>
        </w:rPr>
        <w:t xml:space="preserve">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21FE9" w:rsidRPr="00F21FE9" w:rsidRDefault="00F21FE9" w:rsidP="00F21FE9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F21FE9">
        <w:rPr>
          <w:rStyle w:val="112"/>
          <w:rFonts w:ascii="Times New Roman" w:hAnsi="Times New Roman" w:cs="Times New Roman"/>
          <w:sz w:val="24"/>
          <w:szCs w:val="24"/>
        </w:rPr>
        <w:t xml:space="preserve">В кабинете имеется </w:t>
      </w:r>
      <w:proofErr w:type="spellStart"/>
      <w:r w:rsidRPr="00F21FE9">
        <w:rPr>
          <w:rStyle w:val="112"/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F21FE9">
        <w:rPr>
          <w:rStyle w:val="112"/>
          <w:rFonts w:ascii="Times New Roman" w:hAnsi="Times New Roman" w:cs="Times New Roman"/>
          <w:sz w:val="24"/>
          <w:szCs w:val="24"/>
        </w:rPr>
        <w:t xml:space="preserve"> оборудование, посредством которого участники образовательного процесса могут просматривать визуальную информацию по астрономии, создавать презентации, видеоматериалы, иные документы.</w:t>
      </w:r>
    </w:p>
    <w:p w:rsidR="00F21FE9" w:rsidRPr="00F21FE9" w:rsidRDefault="00F21FE9" w:rsidP="00F21FE9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F21FE9">
        <w:rPr>
          <w:rStyle w:val="112"/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«Астрономия» входят:</w:t>
      </w:r>
    </w:p>
    <w:p w:rsidR="00F21FE9" w:rsidRPr="00F21FE9" w:rsidRDefault="00F21FE9" w:rsidP="00F21FE9">
      <w:pPr>
        <w:pStyle w:val="16"/>
        <w:numPr>
          <w:ilvl w:val="0"/>
          <w:numId w:val="27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r w:rsidRPr="00F21FE9">
        <w:rPr>
          <w:rStyle w:val="112"/>
          <w:rFonts w:ascii="Times New Roman" w:hAnsi="Times New Roman" w:cs="Times New Roman"/>
          <w:sz w:val="24"/>
          <w:szCs w:val="24"/>
        </w:rPr>
        <w:t>многофункциональный комплекс преподавателя;</w:t>
      </w:r>
    </w:p>
    <w:p w:rsidR="00F21FE9" w:rsidRPr="00F21FE9" w:rsidRDefault="00F21FE9" w:rsidP="00F21FE9">
      <w:pPr>
        <w:pStyle w:val="16"/>
        <w:numPr>
          <w:ilvl w:val="0"/>
          <w:numId w:val="27"/>
        </w:numPr>
        <w:shd w:val="clear" w:color="auto" w:fill="auto"/>
        <w:tabs>
          <w:tab w:val="left" w:pos="284"/>
        </w:tabs>
        <w:spacing w:after="0" w:line="240" w:lineRule="auto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1FE9">
        <w:rPr>
          <w:rStyle w:val="112"/>
          <w:rFonts w:ascii="Times New Roman" w:hAnsi="Times New Roman" w:cs="Times New Roman"/>
          <w:sz w:val="24"/>
          <w:szCs w:val="24"/>
        </w:rPr>
        <w:t xml:space="preserve">наглядные пособия </w:t>
      </w:r>
    </w:p>
    <w:p w:rsidR="00F21FE9" w:rsidRPr="00F21FE9" w:rsidRDefault="00F21FE9" w:rsidP="00F21FE9">
      <w:pPr>
        <w:pStyle w:val="16"/>
        <w:numPr>
          <w:ilvl w:val="0"/>
          <w:numId w:val="27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r w:rsidRPr="00F21FE9">
        <w:rPr>
          <w:rStyle w:val="112"/>
          <w:rFonts w:ascii="Times New Roman" w:hAnsi="Times New Roman" w:cs="Times New Roman"/>
          <w:sz w:val="24"/>
          <w:szCs w:val="24"/>
        </w:rPr>
        <w:t>средства информационно-коммуникационных технологий;</w:t>
      </w:r>
    </w:p>
    <w:p w:rsidR="00F21FE9" w:rsidRPr="00F21FE9" w:rsidRDefault="00F21FE9" w:rsidP="00F21FE9">
      <w:pPr>
        <w:pStyle w:val="16"/>
        <w:numPr>
          <w:ilvl w:val="0"/>
          <w:numId w:val="27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r w:rsidRPr="00F21FE9">
        <w:rPr>
          <w:rStyle w:val="112"/>
          <w:rFonts w:ascii="Times New Roman" w:hAnsi="Times New Roman" w:cs="Times New Roman"/>
          <w:sz w:val="24"/>
          <w:szCs w:val="24"/>
        </w:rPr>
        <w:t>библиотечный фонд.</w:t>
      </w:r>
    </w:p>
    <w:p w:rsidR="00F21FE9" w:rsidRPr="00F21FE9" w:rsidRDefault="00F21FE9" w:rsidP="00F21FE9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F21FE9">
        <w:rPr>
          <w:rStyle w:val="112"/>
          <w:rFonts w:ascii="Times New Roman" w:hAnsi="Times New Roman" w:cs="Times New Roman"/>
          <w:sz w:val="24"/>
          <w:szCs w:val="24"/>
        </w:rPr>
        <w:t>В библиотечный фонд входят учебники, обеспечивающие освоение учебной дисциплины «Астрономия»,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F21FE9" w:rsidRPr="00F21FE9" w:rsidRDefault="00F21FE9" w:rsidP="00F21FE9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F21FE9">
        <w:rPr>
          <w:rStyle w:val="112"/>
          <w:rFonts w:ascii="Times New Roman" w:hAnsi="Times New Roman" w:cs="Times New Roman"/>
          <w:sz w:val="24"/>
          <w:szCs w:val="24"/>
        </w:rPr>
        <w:t>Библиотечный фонд может быть дополнен энциклопедиями, справочниками, словарями, научной и научно-популярной литературой и т. п. по разным вопросам изучения астрономии, в том числе видеоматериалами, рассказывающими о достиже</w:t>
      </w:r>
      <w:r w:rsidRPr="00F21FE9">
        <w:rPr>
          <w:rStyle w:val="112"/>
          <w:rFonts w:ascii="Times New Roman" w:hAnsi="Times New Roman" w:cs="Times New Roman"/>
          <w:sz w:val="24"/>
          <w:szCs w:val="24"/>
        </w:rPr>
        <w:softHyphen/>
        <w:t>ниях современной астрономической науки.</w:t>
      </w:r>
    </w:p>
    <w:p w:rsidR="0056383F" w:rsidRPr="00F21FE9" w:rsidRDefault="00F21FE9" w:rsidP="00F21FE9">
      <w:pPr>
        <w:keepNext/>
        <w:keepLines/>
        <w:ind w:right="140"/>
        <w:jc w:val="both"/>
        <w:rPr>
          <w:rStyle w:val="24"/>
          <w:rFonts w:ascii="Times New Roman" w:hAnsi="Times New Roman" w:cs="Times New Roman"/>
          <w:sz w:val="24"/>
          <w:szCs w:val="24"/>
        </w:rPr>
      </w:pPr>
      <w:r w:rsidRPr="00F21FE9">
        <w:rPr>
          <w:rStyle w:val="112"/>
          <w:rFonts w:ascii="Times New Roman" w:hAnsi="Times New Roman" w:cs="Times New Roman"/>
          <w:sz w:val="24"/>
          <w:szCs w:val="24"/>
        </w:rPr>
        <w:t>В процессе освоения программы учебной дисциплины «Астрономия» студенты имеют в лицее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:rsidR="0056383F" w:rsidRDefault="0056383F" w:rsidP="0056383F">
      <w:pPr>
        <w:keepNext/>
        <w:keepLines/>
        <w:ind w:right="140"/>
        <w:jc w:val="both"/>
        <w:rPr>
          <w:rStyle w:val="24"/>
          <w:rFonts w:ascii="Times New Roman" w:hAnsi="Times New Roman" w:cs="Times New Roman"/>
          <w:sz w:val="22"/>
          <w:szCs w:val="22"/>
        </w:rPr>
      </w:pPr>
    </w:p>
    <w:p w:rsidR="0056383F" w:rsidRPr="0056383F" w:rsidRDefault="0056383F" w:rsidP="0056383F">
      <w:pPr>
        <w:keepNext/>
        <w:keepLines/>
        <w:ind w:right="140"/>
        <w:jc w:val="both"/>
        <w:rPr>
          <w:rStyle w:val="24"/>
          <w:rFonts w:ascii="Times New Roman" w:hAnsi="Times New Roman" w:cs="Times New Roman"/>
          <w:b/>
          <w:sz w:val="22"/>
          <w:szCs w:val="22"/>
        </w:rPr>
      </w:pPr>
      <w:r w:rsidRPr="0056383F">
        <w:rPr>
          <w:rStyle w:val="24"/>
          <w:rFonts w:ascii="Times New Roman" w:hAnsi="Times New Roman" w:cs="Times New Roman"/>
          <w:b/>
          <w:sz w:val="22"/>
          <w:szCs w:val="22"/>
        </w:rPr>
        <w:t>РЕКОМЕНДУЕМАЯ ЛИТЕРАТУРА</w:t>
      </w:r>
      <w:bookmarkStart w:id="8" w:name="bookmark22"/>
      <w:bookmarkEnd w:id="7"/>
    </w:p>
    <w:p w:rsidR="0056383F" w:rsidRDefault="0056383F" w:rsidP="0056383F">
      <w:pPr>
        <w:keepNext/>
        <w:keepLines/>
        <w:ind w:right="140"/>
        <w:jc w:val="both"/>
        <w:rPr>
          <w:sz w:val="22"/>
          <w:szCs w:val="22"/>
        </w:rPr>
      </w:pPr>
    </w:p>
    <w:p w:rsidR="0056383F" w:rsidRDefault="0056383F" w:rsidP="0056383F">
      <w:pPr>
        <w:keepNext/>
        <w:keepLines/>
        <w:ind w:right="140"/>
        <w:jc w:val="both"/>
        <w:rPr>
          <w:sz w:val="22"/>
          <w:szCs w:val="22"/>
        </w:rPr>
      </w:pPr>
      <w:r w:rsidRPr="0056383F">
        <w:rPr>
          <w:sz w:val="22"/>
          <w:szCs w:val="22"/>
        </w:rPr>
        <w:t xml:space="preserve">Для студентов </w:t>
      </w:r>
    </w:p>
    <w:p w:rsidR="0056383F" w:rsidRPr="0056383F" w:rsidRDefault="0056383F" w:rsidP="0056383F">
      <w:pPr>
        <w:keepNext/>
        <w:keepLines/>
        <w:ind w:right="140"/>
        <w:jc w:val="both"/>
        <w:rPr>
          <w:sz w:val="22"/>
          <w:szCs w:val="22"/>
        </w:rPr>
      </w:pPr>
      <w:r w:rsidRPr="0056383F">
        <w:rPr>
          <w:rStyle w:val="313pt"/>
          <w:rFonts w:ascii="Times New Roman" w:hAnsi="Times New Roman" w:cs="Times New Roman"/>
          <w:sz w:val="22"/>
          <w:szCs w:val="22"/>
        </w:rPr>
        <w:t>Учебники</w:t>
      </w:r>
      <w:bookmarkEnd w:id="8"/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0pt"/>
          <w:rFonts w:ascii="Times New Roman" w:hAnsi="Times New Roman" w:cs="Times New Roman"/>
          <w:sz w:val="22"/>
          <w:szCs w:val="22"/>
        </w:rPr>
        <w:t>Воронцов-Вельяминов Б.А.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Астрономия. Базовый уровень. 11 класс</w:t>
      </w:r>
      <w:proofErr w:type="gramStart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учебник для </w:t>
      </w:r>
      <w:proofErr w:type="spellStart"/>
      <w:r w:rsidRPr="0056383F">
        <w:rPr>
          <w:rStyle w:val="122"/>
          <w:rFonts w:ascii="Times New Roman" w:hAnsi="Times New Roman" w:cs="Times New Roman"/>
          <w:sz w:val="22"/>
          <w:szCs w:val="22"/>
        </w:rPr>
        <w:t>общеобразоват</w:t>
      </w:r>
      <w:proofErr w:type="spell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. организаций / Б. А. Воронцов-Вельяминов, Е. К. </w:t>
      </w:r>
      <w:proofErr w:type="spellStart"/>
      <w:r w:rsidRPr="0056383F">
        <w:rPr>
          <w:rStyle w:val="122"/>
          <w:rFonts w:ascii="Times New Roman" w:hAnsi="Times New Roman" w:cs="Times New Roman"/>
          <w:sz w:val="22"/>
          <w:szCs w:val="22"/>
        </w:rPr>
        <w:t>Страут</w:t>
      </w:r>
      <w:proofErr w:type="spellEnd"/>
      <w:r w:rsidRPr="0056383F">
        <w:rPr>
          <w:rStyle w:val="122"/>
          <w:rFonts w:ascii="Times New Roman" w:hAnsi="Times New Roman" w:cs="Times New Roman"/>
          <w:sz w:val="22"/>
          <w:szCs w:val="22"/>
        </w:rPr>
        <w:t>. — М.</w:t>
      </w:r>
      <w:proofErr w:type="gramStart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Дрофа, 2017.</w:t>
      </w:r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0pt"/>
          <w:rFonts w:ascii="Times New Roman" w:hAnsi="Times New Roman" w:cs="Times New Roman"/>
          <w:sz w:val="22"/>
          <w:szCs w:val="22"/>
        </w:rPr>
        <w:t>Левитан Е.П.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Астрономия. Базовый уровень. 11 класс</w:t>
      </w:r>
      <w:proofErr w:type="gramStart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. : </w:t>
      </w:r>
      <w:proofErr w:type="gram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учебник для </w:t>
      </w:r>
      <w:proofErr w:type="spellStart"/>
      <w:r w:rsidRPr="0056383F">
        <w:rPr>
          <w:rStyle w:val="122"/>
          <w:rFonts w:ascii="Times New Roman" w:hAnsi="Times New Roman" w:cs="Times New Roman"/>
          <w:sz w:val="22"/>
          <w:szCs w:val="22"/>
        </w:rPr>
        <w:t>общеоб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softHyphen/>
        <w:t>разоват</w:t>
      </w:r>
      <w:proofErr w:type="spell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. организаций / Е. П. Левитан. </w:t>
      </w:r>
      <w:r w:rsidRPr="0056383F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t>М.</w:t>
      </w:r>
      <w:proofErr w:type="gramStart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Просвещение, 2018.</w:t>
      </w:r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22"/>
          <w:rFonts w:ascii="Times New Roman" w:hAnsi="Times New Roman" w:cs="Times New Roman"/>
          <w:sz w:val="22"/>
          <w:szCs w:val="22"/>
        </w:rPr>
        <w:t>Астрономия</w:t>
      </w:r>
      <w:proofErr w:type="gramStart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учебник для проф. </w:t>
      </w:r>
      <w:proofErr w:type="spellStart"/>
      <w:r w:rsidRPr="0056383F">
        <w:rPr>
          <w:rStyle w:val="122"/>
          <w:rFonts w:ascii="Times New Roman" w:hAnsi="Times New Roman" w:cs="Times New Roman"/>
          <w:sz w:val="22"/>
          <w:szCs w:val="22"/>
        </w:rPr>
        <w:t>образоват</w:t>
      </w:r>
      <w:proofErr w:type="spell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. организаций / [Е.В.Алексеева, П.М.Скворцов, </w:t>
      </w:r>
      <w:proofErr w:type="spellStart"/>
      <w:r w:rsidRPr="0056383F">
        <w:rPr>
          <w:rStyle w:val="122"/>
          <w:rFonts w:ascii="Times New Roman" w:hAnsi="Times New Roman" w:cs="Times New Roman"/>
          <w:sz w:val="22"/>
          <w:szCs w:val="22"/>
        </w:rPr>
        <w:t>Т.С.Фещенко</w:t>
      </w:r>
      <w:proofErr w:type="spell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, Л.А.Шестакова], под ред. Т.С. </w:t>
      </w:r>
      <w:proofErr w:type="spellStart"/>
      <w:r w:rsidRPr="0056383F">
        <w:rPr>
          <w:rStyle w:val="122"/>
          <w:rFonts w:ascii="Times New Roman" w:hAnsi="Times New Roman" w:cs="Times New Roman"/>
          <w:sz w:val="22"/>
          <w:szCs w:val="22"/>
        </w:rPr>
        <w:t>Фещенко</w:t>
      </w:r>
      <w:proofErr w:type="spellEnd"/>
      <w:r w:rsidRPr="0056383F">
        <w:rPr>
          <w:rStyle w:val="122"/>
          <w:rFonts w:ascii="Times New Roman" w:hAnsi="Times New Roman" w:cs="Times New Roman"/>
          <w:sz w:val="22"/>
          <w:szCs w:val="22"/>
        </w:rPr>
        <w:t>. — М.</w:t>
      </w:r>
      <w:proofErr w:type="gramStart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Из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softHyphen/>
        <w:t>дательский центр «Академия», 2018.</w:t>
      </w:r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56383F">
        <w:rPr>
          <w:rStyle w:val="0pt"/>
          <w:rFonts w:ascii="Times New Roman" w:hAnsi="Times New Roman" w:cs="Times New Roman"/>
          <w:sz w:val="22"/>
          <w:szCs w:val="22"/>
        </w:rPr>
        <w:t>Чаругин</w:t>
      </w:r>
      <w:proofErr w:type="spellEnd"/>
      <w:r w:rsidRPr="0056383F">
        <w:rPr>
          <w:rStyle w:val="0pt"/>
          <w:rFonts w:ascii="Times New Roman" w:hAnsi="Times New Roman" w:cs="Times New Roman"/>
          <w:sz w:val="22"/>
          <w:szCs w:val="22"/>
        </w:rPr>
        <w:t xml:space="preserve"> В.М.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Астрономия. Учебник для 10—11 классов / </w:t>
      </w:r>
      <w:proofErr w:type="spellStart"/>
      <w:r w:rsidRPr="0056383F">
        <w:rPr>
          <w:rStyle w:val="122"/>
          <w:rFonts w:ascii="Times New Roman" w:hAnsi="Times New Roman" w:cs="Times New Roman"/>
          <w:sz w:val="22"/>
          <w:szCs w:val="22"/>
        </w:rPr>
        <w:t>В.М.Чаругин</w:t>
      </w:r>
      <w:proofErr w:type="spellEnd"/>
      <w:r w:rsidRPr="0056383F">
        <w:rPr>
          <w:rStyle w:val="122"/>
          <w:rFonts w:ascii="Times New Roman" w:hAnsi="Times New Roman" w:cs="Times New Roman"/>
          <w:sz w:val="22"/>
          <w:szCs w:val="22"/>
        </w:rPr>
        <w:t>. — М.</w:t>
      </w:r>
      <w:proofErr w:type="gramStart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Просвещение, 2018.</w:t>
      </w:r>
    </w:p>
    <w:p w:rsidR="0056383F" w:rsidRPr="0056383F" w:rsidRDefault="0056383F" w:rsidP="0056383F">
      <w:pPr>
        <w:ind w:right="20"/>
        <w:jc w:val="both"/>
        <w:rPr>
          <w:sz w:val="22"/>
          <w:szCs w:val="22"/>
        </w:rPr>
      </w:pPr>
      <w:r w:rsidRPr="0056383F">
        <w:rPr>
          <w:rStyle w:val="4"/>
          <w:rFonts w:ascii="Times New Roman" w:hAnsi="Times New Roman" w:cs="Times New Roman"/>
          <w:sz w:val="22"/>
          <w:szCs w:val="22"/>
        </w:rPr>
        <w:t>Учебные и справочные пособия</w:t>
      </w:r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56383F">
        <w:rPr>
          <w:rStyle w:val="0pt"/>
          <w:rFonts w:ascii="Times New Roman" w:hAnsi="Times New Roman" w:cs="Times New Roman"/>
          <w:sz w:val="22"/>
          <w:szCs w:val="22"/>
        </w:rPr>
        <w:t>Куликовский</w:t>
      </w:r>
      <w:proofErr w:type="spellEnd"/>
      <w:r w:rsidRPr="0056383F">
        <w:rPr>
          <w:rStyle w:val="0pt"/>
          <w:rFonts w:ascii="Times New Roman" w:hAnsi="Times New Roman" w:cs="Times New Roman"/>
          <w:sz w:val="22"/>
          <w:szCs w:val="22"/>
        </w:rPr>
        <w:t xml:space="preserve"> П.Г.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Справочник любителя астрономии / П. </w:t>
      </w:r>
      <w:proofErr w:type="spellStart"/>
      <w:r w:rsidRPr="0056383F">
        <w:rPr>
          <w:rStyle w:val="122"/>
          <w:rFonts w:ascii="Times New Roman" w:hAnsi="Times New Roman" w:cs="Times New Roman"/>
          <w:sz w:val="22"/>
          <w:szCs w:val="22"/>
        </w:rPr>
        <w:t>Г.Куликовский</w:t>
      </w:r>
      <w:proofErr w:type="spell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. </w:t>
      </w:r>
      <w:r w:rsidRPr="0056383F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t>М.</w:t>
      </w:r>
      <w:proofErr w:type="gramStart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56383F">
        <w:rPr>
          <w:rStyle w:val="122"/>
          <w:rFonts w:ascii="Times New Roman" w:hAnsi="Times New Roman" w:cs="Times New Roman"/>
          <w:sz w:val="22"/>
          <w:szCs w:val="22"/>
        </w:rPr>
        <w:t>Либроком</w:t>
      </w:r>
      <w:proofErr w:type="spellEnd"/>
      <w:r w:rsidRPr="0056383F">
        <w:rPr>
          <w:rStyle w:val="122"/>
          <w:rFonts w:ascii="Times New Roman" w:hAnsi="Times New Roman" w:cs="Times New Roman"/>
          <w:sz w:val="22"/>
          <w:szCs w:val="22"/>
        </w:rPr>
        <w:t>, 2013.</w:t>
      </w:r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22"/>
          <w:rFonts w:ascii="Times New Roman" w:hAnsi="Times New Roman" w:cs="Times New Roman"/>
          <w:sz w:val="22"/>
          <w:szCs w:val="22"/>
        </w:rPr>
        <w:t>Школьный астрономический календарь. Пособие для любителей астрономии / Московский планетарий — М., (на текущий учебный год).</w:t>
      </w:r>
    </w:p>
    <w:p w:rsidR="0056383F" w:rsidRPr="0056383F" w:rsidRDefault="0056383F" w:rsidP="0056383F">
      <w:pPr>
        <w:pStyle w:val="3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2"/>
          <w:szCs w:val="22"/>
        </w:rPr>
      </w:pPr>
      <w:bookmarkStart w:id="9" w:name="bookmark23"/>
      <w:r w:rsidRPr="0056383F">
        <w:rPr>
          <w:rFonts w:ascii="Times New Roman" w:hAnsi="Times New Roman" w:cs="Times New Roman"/>
          <w:sz w:val="22"/>
          <w:szCs w:val="22"/>
        </w:rPr>
        <w:t>Для внеаудиторной самостоятельной работы</w:t>
      </w:r>
      <w:bookmarkEnd w:id="9"/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«Астрономия </w:t>
      </w:r>
      <w:r w:rsidRPr="0056383F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это здорово!» </w:t>
      </w:r>
      <w:hyperlink r:id="rId13" w:history="1"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http://menobr.ru/files/astronom2.pptx</w:t>
        </w:r>
      </w:hyperlink>
    </w:p>
    <w:p w:rsidR="0056383F" w:rsidRPr="0056383F" w:rsidRDefault="005477B1" w:rsidP="0056383F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hyperlink r:id="rId14" w:history="1"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http://menobr</w:t>
        </w:r>
      </w:hyperlink>
      <w:r w:rsidR="0056383F" w:rsidRPr="0056383F">
        <w:rPr>
          <w:rStyle w:val="122"/>
          <w:rFonts w:ascii="Times New Roman" w:hAnsi="Times New Roman" w:cs="Times New Roman"/>
          <w:sz w:val="22"/>
          <w:szCs w:val="22"/>
          <w:lang w:val="en-US"/>
        </w:rPr>
        <w:t xml:space="preserve">. </w:t>
      </w:r>
      <w:proofErr w:type="spellStart"/>
      <w:proofErr w:type="gramStart"/>
      <w:r w:rsidR="0056383F" w:rsidRPr="0056383F">
        <w:rPr>
          <w:rStyle w:val="122"/>
          <w:rFonts w:ascii="Times New Roman" w:hAnsi="Times New Roman" w:cs="Times New Roman"/>
          <w:sz w:val="22"/>
          <w:szCs w:val="22"/>
          <w:lang w:val="en-US"/>
        </w:rPr>
        <w:t>ru</w:t>
      </w:r>
      <w:proofErr w:type="spellEnd"/>
      <w:r w:rsidR="0056383F" w:rsidRPr="0056383F">
        <w:rPr>
          <w:rStyle w:val="122"/>
          <w:rFonts w:ascii="Times New Roman" w:hAnsi="Times New Roman" w:cs="Times New Roman"/>
          <w:sz w:val="22"/>
          <w:szCs w:val="22"/>
          <w:lang w:val="en-US"/>
        </w:rPr>
        <w:t>/files/blank</w:t>
      </w:r>
      <w:proofErr w:type="gramEnd"/>
      <w:r w:rsidR="0056383F" w:rsidRPr="0056383F">
        <w:rPr>
          <w:rStyle w:val="122"/>
          <w:rFonts w:ascii="Times New Roman" w:hAnsi="Times New Roman" w:cs="Times New Roman"/>
          <w:sz w:val="22"/>
          <w:szCs w:val="22"/>
          <w:lang w:val="en-US"/>
        </w:rPr>
        <w:t xml:space="preserve">. </w:t>
      </w:r>
      <w:proofErr w:type="spellStart"/>
      <w:proofErr w:type="gramStart"/>
      <w:r w:rsidR="0056383F" w:rsidRPr="0056383F">
        <w:rPr>
          <w:rStyle w:val="122"/>
          <w:rFonts w:ascii="Times New Roman" w:hAnsi="Times New Roman" w:cs="Times New Roman"/>
          <w:sz w:val="22"/>
          <w:szCs w:val="22"/>
          <w:lang w:val="en-US"/>
        </w:rPr>
        <w:t>pdf</w:t>
      </w:r>
      <w:proofErr w:type="spellEnd"/>
      <w:proofErr w:type="gramEnd"/>
      <w:r w:rsidR="0056383F" w:rsidRPr="0056383F">
        <w:rPr>
          <w:rStyle w:val="122"/>
          <w:rFonts w:ascii="Times New Roman" w:hAnsi="Times New Roman" w:cs="Times New Roman"/>
          <w:sz w:val="22"/>
          <w:szCs w:val="22"/>
          <w:lang w:val="en-US"/>
        </w:rPr>
        <w:t>.</w:t>
      </w:r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«Знаешь ли ты астрономию?» </w:t>
      </w:r>
      <w:hyperlink r:id="rId15" w:history="1"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proofErr w:type="spellStart"/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menobr</w:t>
        </w:r>
        <w:proofErr w:type="spellEnd"/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proofErr w:type="spellEnd"/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files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proofErr w:type="spellStart"/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astronom</w:t>
        </w:r>
        <w:proofErr w:type="spellEnd"/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1.</w:t>
        </w:r>
        <w:proofErr w:type="spellStart"/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pptx</w:t>
        </w:r>
        <w:proofErr w:type="spellEnd"/>
      </w:hyperlink>
    </w:p>
    <w:p w:rsidR="0056383F" w:rsidRPr="0056383F" w:rsidRDefault="0056383F" w:rsidP="0056383F">
      <w:pPr>
        <w:pStyle w:val="3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2"/>
          <w:szCs w:val="22"/>
        </w:rPr>
      </w:pPr>
      <w:bookmarkStart w:id="10" w:name="bookmark24"/>
      <w:r w:rsidRPr="0056383F">
        <w:rPr>
          <w:rFonts w:ascii="Times New Roman" w:hAnsi="Times New Roman" w:cs="Times New Roman"/>
          <w:sz w:val="22"/>
          <w:szCs w:val="22"/>
        </w:rPr>
        <w:t>Для преподавателей</w:t>
      </w:r>
      <w:bookmarkEnd w:id="10"/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22"/>
          <w:rFonts w:ascii="Times New Roman" w:hAnsi="Times New Roman" w:cs="Times New Roman"/>
          <w:sz w:val="22"/>
          <w:szCs w:val="22"/>
        </w:rPr>
        <w:t>Федеральный закон Российской Федерации от 29 декабря 2012 г. № 273-ФЗ «Об образовании в Российской Федерации» (в текущей редакции).</w:t>
      </w:r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22"/>
          <w:rFonts w:ascii="Times New Roman" w:hAnsi="Times New Roman" w:cs="Times New Roman"/>
          <w:sz w:val="22"/>
          <w:szCs w:val="22"/>
        </w:rPr>
        <w:t>Приказ Министерства образования и науки РФ от 17 мая 2012 г. № 413 «Об ут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softHyphen/>
        <w:t>верждении федерального государственного образовательного стандарта среднего обще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softHyphen/>
        <w:t xml:space="preserve">го образования» (с </w:t>
      </w:r>
      <w:proofErr w:type="spellStart"/>
      <w:r w:rsidRPr="0056383F">
        <w:rPr>
          <w:rStyle w:val="122"/>
          <w:rFonts w:ascii="Times New Roman" w:hAnsi="Times New Roman" w:cs="Times New Roman"/>
          <w:sz w:val="22"/>
          <w:szCs w:val="22"/>
        </w:rPr>
        <w:t>изм</w:t>
      </w:r>
      <w:proofErr w:type="spellEnd"/>
      <w:r w:rsidRPr="0056383F">
        <w:rPr>
          <w:rStyle w:val="122"/>
          <w:rFonts w:ascii="Times New Roman" w:hAnsi="Times New Roman" w:cs="Times New Roman"/>
          <w:sz w:val="22"/>
          <w:szCs w:val="22"/>
        </w:rPr>
        <w:t>. и доп. от 29 декабря 2014 г., 31 декабря 2015 г., 29 июня 2017 г.).</w:t>
      </w:r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Приказ </w:t>
      </w:r>
      <w:proofErr w:type="spellStart"/>
      <w:r w:rsidRPr="0056383F">
        <w:rPr>
          <w:rStyle w:val="122"/>
          <w:rFonts w:ascii="Times New Roman" w:hAnsi="Times New Roman" w:cs="Times New Roman"/>
          <w:sz w:val="22"/>
          <w:szCs w:val="22"/>
        </w:rPr>
        <w:t>Минобрнауки</w:t>
      </w:r>
      <w:proofErr w:type="spell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России «О внесении изменений в Федеральный государствен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softHyphen/>
        <w:t>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613.</w:t>
      </w:r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Письмо </w:t>
      </w:r>
      <w:proofErr w:type="spellStart"/>
      <w:r w:rsidRPr="0056383F">
        <w:rPr>
          <w:rStyle w:val="122"/>
          <w:rFonts w:ascii="Times New Roman" w:hAnsi="Times New Roman" w:cs="Times New Roman"/>
          <w:sz w:val="22"/>
          <w:szCs w:val="22"/>
        </w:rPr>
        <w:t>Минобрнауки</w:t>
      </w:r>
      <w:proofErr w:type="spell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России «Об организации изучения учебного предмета «Астрономия» от 20 июня 2017 г. № ТС-194/08.</w:t>
      </w:r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Информационно-методическое письмо об актуальных вопросах модернизации среднего профессионального образования на 2017/2018 г. — </w:t>
      </w:r>
      <w:hyperlink r:id="rId16" w:history="1"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firo</w:t>
        </w:r>
        <w:proofErr w:type="spellEnd"/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proofErr w:type="spellEnd"/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</w:hyperlink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0pt"/>
          <w:rFonts w:ascii="Times New Roman" w:hAnsi="Times New Roman" w:cs="Times New Roman"/>
          <w:sz w:val="22"/>
          <w:szCs w:val="22"/>
        </w:rPr>
        <w:t>Горелик Г. Е.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Новые слова науки — от маятника Галилея до квантовой гра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softHyphen/>
        <w:t xml:space="preserve">витации. </w:t>
      </w:r>
      <w:r w:rsidRPr="0056383F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t>Библиотечка «Квант», вып.127. Приложение к журналу «Квант», № 3/2013. — М.</w:t>
      </w:r>
      <w:proofErr w:type="gramStart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Изд-во МЦНМО, 2017.</w:t>
      </w:r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56383F">
        <w:rPr>
          <w:rStyle w:val="0pt"/>
          <w:rFonts w:ascii="Times New Roman" w:hAnsi="Times New Roman" w:cs="Times New Roman"/>
          <w:sz w:val="22"/>
          <w:szCs w:val="22"/>
        </w:rPr>
        <w:t>Кунаш</w:t>
      </w:r>
      <w:proofErr w:type="spellEnd"/>
      <w:r w:rsidRPr="0056383F">
        <w:rPr>
          <w:rStyle w:val="0pt"/>
          <w:rFonts w:ascii="Times New Roman" w:hAnsi="Times New Roman" w:cs="Times New Roman"/>
          <w:sz w:val="22"/>
          <w:szCs w:val="22"/>
        </w:rPr>
        <w:t xml:space="preserve"> М.А.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Астрономия 11 класс. Методическое пособие к учебнику Б. А.Ворон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softHyphen/>
        <w:t xml:space="preserve">цова-Вельяминова, Е. К. </w:t>
      </w:r>
      <w:proofErr w:type="spellStart"/>
      <w:r w:rsidRPr="0056383F">
        <w:rPr>
          <w:rStyle w:val="122"/>
          <w:rFonts w:ascii="Times New Roman" w:hAnsi="Times New Roman" w:cs="Times New Roman"/>
          <w:sz w:val="22"/>
          <w:szCs w:val="22"/>
        </w:rPr>
        <w:t>Страута</w:t>
      </w:r>
      <w:proofErr w:type="spell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/М. А. </w:t>
      </w:r>
      <w:proofErr w:type="spellStart"/>
      <w:r w:rsidRPr="0056383F">
        <w:rPr>
          <w:rStyle w:val="122"/>
          <w:rFonts w:ascii="Times New Roman" w:hAnsi="Times New Roman" w:cs="Times New Roman"/>
          <w:sz w:val="22"/>
          <w:szCs w:val="22"/>
        </w:rPr>
        <w:t>Кунаш</w:t>
      </w:r>
      <w:proofErr w:type="spell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— М.</w:t>
      </w:r>
      <w:proofErr w:type="gramStart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Дрофа, 2018.</w:t>
      </w:r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56383F">
        <w:rPr>
          <w:rStyle w:val="0pt"/>
          <w:rFonts w:ascii="Times New Roman" w:hAnsi="Times New Roman" w:cs="Times New Roman"/>
          <w:sz w:val="22"/>
          <w:szCs w:val="22"/>
        </w:rPr>
        <w:t>Кунаш</w:t>
      </w:r>
      <w:proofErr w:type="spellEnd"/>
      <w:r w:rsidRPr="0056383F">
        <w:rPr>
          <w:rStyle w:val="0pt"/>
          <w:rFonts w:ascii="Times New Roman" w:hAnsi="Times New Roman" w:cs="Times New Roman"/>
          <w:sz w:val="22"/>
          <w:szCs w:val="22"/>
        </w:rPr>
        <w:t xml:space="preserve"> М. А.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Астрономия. 11 класс. Технологические карты уроков по учебнику Б. А. Воронцова-Вельяминова, Е. К. </w:t>
      </w:r>
      <w:proofErr w:type="spellStart"/>
      <w:r w:rsidRPr="0056383F">
        <w:rPr>
          <w:rStyle w:val="122"/>
          <w:rFonts w:ascii="Times New Roman" w:hAnsi="Times New Roman" w:cs="Times New Roman"/>
          <w:sz w:val="22"/>
          <w:szCs w:val="22"/>
        </w:rPr>
        <w:t>Страута</w:t>
      </w:r>
      <w:proofErr w:type="spell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/ М. А. </w:t>
      </w:r>
      <w:proofErr w:type="spellStart"/>
      <w:r w:rsidRPr="0056383F">
        <w:rPr>
          <w:rStyle w:val="122"/>
          <w:rFonts w:ascii="Times New Roman" w:hAnsi="Times New Roman" w:cs="Times New Roman"/>
          <w:sz w:val="22"/>
          <w:szCs w:val="22"/>
        </w:rPr>
        <w:t>Кунаш</w:t>
      </w:r>
      <w:proofErr w:type="spell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— Ростов </w:t>
      </w:r>
      <w:proofErr w:type="spellStart"/>
      <w:r w:rsidRPr="0056383F">
        <w:rPr>
          <w:rStyle w:val="122"/>
          <w:rFonts w:ascii="Times New Roman" w:hAnsi="Times New Roman" w:cs="Times New Roman"/>
          <w:sz w:val="22"/>
          <w:szCs w:val="22"/>
        </w:rPr>
        <w:t>н</w:t>
      </w:r>
      <w:proofErr w:type="spellEnd"/>
      <w:r w:rsidRPr="0056383F">
        <w:rPr>
          <w:rStyle w:val="122"/>
          <w:rFonts w:ascii="Times New Roman" w:hAnsi="Times New Roman" w:cs="Times New Roman"/>
          <w:sz w:val="22"/>
          <w:szCs w:val="22"/>
        </w:rPr>
        <w:t>/Д</w:t>
      </w:r>
      <w:proofErr w:type="gramStart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Учитель, 2018.</w:t>
      </w:r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0pt"/>
          <w:rFonts w:ascii="Times New Roman" w:hAnsi="Times New Roman" w:cs="Times New Roman"/>
          <w:sz w:val="22"/>
          <w:szCs w:val="22"/>
        </w:rPr>
        <w:t>Левитан Е.П.</w:t>
      </w:r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Методическое пособие по использованию таблиц </w:t>
      </w:r>
      <w:r w:rsidRPr="0056383F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hyperlink r:id="rId17" w:history="1"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file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:///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G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:/</w:t>
        </w:r>
      </w:hyperlink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 Астрономия/</w:t>
      </w:r>
      <w:proofErr w:type="spellStart"/>
      <w:r w:rsidRPr="0056383F">
        <w:rPr>
          <w:rStyle w:val="122"/>
          <w:rFonts w:ascii="Times New Roman" w:hAnsi="Times New Roman" w:cs="Times New Roman"/>
          <w:sz w:val="22"/>
          <w:szCs w:val="22"/>
        </w:rPr>
        <w:t>astronomiya_tablicy_metodika</w:t>
      </w:r>
      <w:proofErr w:type="spellEnd"/>
      <w:r w:rsidRPr="0056383F">
        <w:rPr>
          <w:rStyle w:val="122"/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proofErr w:type="gramStart"/>
      <w:r w:rsidRPr="0056383F">
        <w:rPr>
          <w:rStyle w:val="122"/>
          <w:rFonts w:ascii="Times New Roman" w:hAnsi="Times New Roman" w:cs="Times New Roman"/>
          <w:sz w:val="22"/>
          <w:szCs w:val="22"/>
          <w:lang w:val="en-US"/>
        </w:rPr>
        <w:t>pdf</w:t>
      </w:r>
      <w:proofErr w:type="spellEnd"/>
      <w:r w:rsidRPr="0056383F">
        <w:rPr>
          <w:rStyle w:val="0pt"/>
          <w:rFonts w:ascii="Times New Roman" w:hAnsi="Times New Roman" w:cs="Times New Roman"/>
          <w:sz w:val="22"/>
          <w:szCs w:val="22"/>
        </w:rPr>
        <w:t>Сурдин</w:t>
      </w:r>
      <w:proofErr w:type="gramEnd"/>
      <w:r w:rsidRPr="0056383F">
        <w:rPr>
          <w:rStyle w:val="0pt"/>
          <w:rFonts w:ascii="Times New Roman" w:hAnsi="Times New Roman" w:cs="Times New Roman"/>
          <w:sz w:val="22"/>
          <w:szCs w:val="22"/>
        </w:rPr>
        <w:t xml:space="preserve"> В.Г.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 Галактики / В.Г. Сурдин. — М. :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</w:rPr>
        <w:t>Физматлит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, 2013. </w:t>
      </w:r>
      <w:r w:rsidRPr="0056383F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 Разведка далеких планет / В.Г.Сурдин. </w:t>
      </w:r>
      <w:r w:rsidRPr="0056383F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>М.</w:t>
      </w:r>
      <w:proofErr w:type="gramStart"/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</w:rPr>
        <w:t>Физматлит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, 2013. </w:t>
      </w:r>
      <w:r w:rsidRPr="0056383F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 Астрономические задачи с решениями / В.Г.Сурдин. </w:t>
      </w:r>
      <w:r w:rsidRPr="0056383F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>Издатель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softHyphen/>
        <w:t>ство ЛКИ, 2017.</w:t>
      </w:r>
    </w:p>
    <w:p w:rsidR="0056383F" w:rsidRPr="0056383F" w:rsidRDefault="0056383F" w:rsidP="0056383F">
      <w:pPr>
        <w:ind w:left="3360"/>
        <w:jc w:val="both"/>
        <w:rPr>
          <w:sz w:val="22"/>
          <w:szCs w:val="22"/>
        </w:rPr>
      </w:pPr>
      <w:bookmarkStart w:id="11" w:name="bookmark25"/>
      <w:r w:rsidRPr="0056383F">
        <w:rPr>
          <w:rStyle w:val="170"/>
          <w:rFonts w:ascii="Times New Roman" w:hAnsi="Times New Roman" w:cs="Times New Roman"/>
          <w:sz w:val="22"/>
          <w:szCs w:val="22"/>
        </w:rPr>
        <w:t>Интернет-ресурсы</w:t>
      </w:r>
      <w:bookmarkEnd w:id="11"/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Астрономическое общество. [Электронный ресурс] — Режим доступа: </w:t>
      </w:r>
      <w:hyperlink r:id="rId18" w:history="1"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</w:hyperlink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sai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msu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su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EAAS</w:t>
      </w:r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56383F">
        <w:rPr>
          <w:rStyle w:val="0pt"/>
          <w:rFonts w:ascii="Times New Roman" w:hAnsi="Times New Roman" w:cs="Times New Roman"/>
          <w:sz w:val="22"/>
          <w:szCs w:val="22"/>
        </w:rPr>
        <w:t>Гомулина</w:t>
      </w:r>
      <w:proofErr w:type="spellEnd"/>
      <w:r w:rsidRPr="0056383F">
        <w:rPr>
          <w:rStyle w:val="0pt"/>
          <w:rFonts w:ascii="Times New Roman" w:hAnsi="Times New Roman" w:cs="Times New Roman"/>
          <w:sz w:val="22"/>
          <w:szCs w:val="22"/>
        </w:rPr>
        <w:t xml:space="preserve"> Н.Н.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 Открытая астрономия / под ред. В.Г. Сурдина. [Электронный ре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— Режим доступа: </w:t>
      </w:r>
      <w:hyperlink r:id="rId19" w:history="1"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college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astronomy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course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content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index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htm</w:t>
        </w:r>
      </w:hyperlink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 Государственный астрономический институт им. П.К.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</w:rPr>
        <w:t>Штернберга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 МГУ. [Элек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тронный ресурс] — Режим доступа: </w:t>
      </w:r>
      <w:hyperlink r:id="rId20" w:history="1"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</w:hyperlink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sai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msu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  <w:proofErr w:type="spellEnd"/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Институт земного магнетизма, ионосферы и распространения радиоволн им. Н.В.Пушкова РАН. [Электронный ресурс] </w:t>
      </w:r>
      <w:r w:rsidRPr="0056383F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1" w:history="1"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izmiran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</w:hyperlink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</w:rPr>
        <w:t>Компетентностный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 подход в обучении астрономии по УМК В.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</w:rPr>
        <w:t>М.Чаругина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>. [Элек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тронный ресурс] — Режим доступа: </w:t>
      </w:r>
      <w:hyperlink r:id="rId22" w:history="1"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youtube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com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watch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?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v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=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TKNGOhR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3</w:t>
        </w:r>
      </w:hyperlink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w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>1</w:t>
      </w:r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s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>&amp;</w:t>
      </w:r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feature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>=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youtu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be</w:t>
      </w:r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Корпорация Российский учебник. Астрономия для учителей физики. Серия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</w:rPr>
        <w:t>в</w:t>
      </w:r>
      <w:proofErr w:type="gramStart"/>
      <w:r w:rsidRPr="0056383F">
        <w:rPr>
          <w:rStyle w:val="14"/>
          <w:rFonts w:ascii="Times New Roman" w:hAnsi="Times New Roman" w:cs="Times New Roman"/>
          <w:sz w:val="22"/>
          <w:szCs w:val="22"/>
        </w:rPr>
        <w:t>е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>-</w:t>
      </w:r>
      <w:proofErr w:type="gramEnd"/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</w:rPr>
        <w:t>бинаров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>.</w:t>
      </w:r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4"/>
          <w:rFonts w:ascii="Times New Roman" w:hAnsi="Times New Roman" w:cs="Times New Roman"/>
          <w:sz w:val="22"/>
          <w:szCs w:val="22"/>
        </w:rPr>
        <w:t>Часть 1. Преподавание астрономии как отдельного предмета. [Электронный ре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</w:t>
      </w:r>
      <w:r w:rsidRPr="0056383F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3" w:history="1"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youtube</w:t>
        </w:r>
        <w:proofErr w:type="spellEnd"/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com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watch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?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v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=</w:t>
        </w:r>
        <w:proofErr w:type="spellStart"/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YmE</w:t>
        </w:r>
        <w:proofErr w:type="spellEnd"/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4</w:t>
        </w:r>
        <w:proofErr w:type="spellStart"/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YLArZb</w:t>
        </w:r>
        <w:proofErr w:type="spellEnd"/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0</w:t>
        </w:r>
      </w:hyperlink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Часть 2. Роль астрономии в достижении учащимися планируемых результатов освоения основной образовательной программы СОО. [Электронный ресурс] — Режим доступа: </w:t>
      </w:r>
      <w:hyperlink r:id="rId24" w:history="1"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youtube</w:t>
        </w:r>
        <w:proofErr w:type="spellEnd"/>
      </w:hyperlink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com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watch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>?</w:t>
      </w:r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v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>=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gClRXQ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>-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qjaI</w:t>
      </w:r>
      <w:proofErr w:type="spellEnd"/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Часть 3. Методические особенности реализации курса астрономии в урочной и внеурочной деятельности в условиях введения ФГОС СОО. [Электронный ресурс] </w:t>
      </w:r>
      <w:r w:rsidRPr="0056383F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5" w:history="1"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youtube</w:t>
        </w:r>
        <w:proofErr w:type="spellEnd"/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com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watch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?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v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=</w:t>
        </w:r>
        <w:proofErr w:type="spellStart"/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Eaw</w:t>
        </w:r>
        <w:proofErr w:type="spellEnd"/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9790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_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0</w:t>
        </w:r>
      </w:hyperlink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Новости космоса, астрономии и космонавтики. [Электронный ресурс] — Режим доступа: </w:t>
      </w:r>
      <w:hyperlink r:id="rId26" w:history="1"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</w:hyperlink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astronews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>/</w:t>
      </w:r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4"/>
          <w:rFonts w:ascii="Times New Roman" w:hAnsi="Times New Roman" w:cs="Times New Roman"/>
          <w:sz w:val="22"/>
          <w:szCs w:val="22"/>
        </w:rPr>
        <w:t>Общероссийский астрономический портал. Астрономия РФ. [Электронный ре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</w:t>
      </w:r>
      <w:r w:rsidRPr="0056383F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7" w:history="1"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proofErr w:type="spellStart"/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xn</w:t>
        </w:r>
        <w:proofErr w:type="spellEnd"/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--80</w:t>
        </w:r>
        <w:proofErr w:type="spellStart"/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aqldeblhj</w:t>
        </w:r>
        <w:proofErr w:type="spellEnd"/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0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l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xn</w:t>
        </w:r>
        <w:proofErr w:type="spellEnd"/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--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p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1</w:t>
        </w:r>
        <w:proofErr w:type="spellStart"/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ai</w:t>
        </w:r>
        <w:proofErr w:type="spellEnd"/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</w:hyperlink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Российская астрономическая сеть. [Электронный ресурс] </w:t>
      </w:r>
      <w:r w:rsidRPr="0056383F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http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:// </w:t>
      </w:r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www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astronet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  <w:proofErr w:type="spellEnd"/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Универсальная научно-популярная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</w:rPr>
        <w:t>онлайн-энциклопедия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 «Энциклопедия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</w:rPr>
        <w:t>Круго</w:t>
      </w:r>
      <w:proofErr w:type="gramStart"/>
      <w:r w:rsidRPr="0056383F">
        <w:rPr>
          <w:rStyle w:val="14"/>
          <w:rFonts w:ascii="Times New Roman" w:hAnsi="Times New Roman" w:cs="Times New Roman"/>
          <w:sz w:val="22"/>
          <w:szCs w:val="22"/>
        </w:rPr>
        <w:t>с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>-</w:t>
      </w:r>
      <w:proofErr w:type="gramEnd"/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</w:rPr>
        <w:t>вет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». [Электронный ресурс] — Режим доступа: </w:t>
      </w:r>
      <w:hyperlink r:id="rId28" w:history="1"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krugosvet</w:t>
        </w:r>
        <w:proofErr w:type="spellEnd"/>
        <w:r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proofErr w:type="spellEnd"/>
      </w:hyperlink>
    </w:p>
    <w:p w:rsidR="0056383F" w:rsidRPr="0056383F" w:rsidRDefault="0056383F" w:rsidP="0056383F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Энциклопедия «Космонавтика». [Электронный ресурс] — Режим доступа: </w:t>
      </w:r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http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:// </w:t>
      </w:r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www</w:t>
      </w:r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cosmoworld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  <w:proofErr w:type="spellEnd"/>
      <w:r w:rsidRPr="0056383F">
        <w:rPr>
          <w:rStyle w:val="14"/>
          <w:rFonts w:ascii="Times New Roman" w:hAnsi="Times New Roman" w:cs="Times New Roman"/>
          <w:sz w:val="22"/>
          <w:szCs w:val="22"/>
        </w:rPr>
        <w:t>/</w:t>
      </w:r>
      <w:proofErr w:type="spellStart"/>
      <w:r w:rsidRPr="0056383F">
        <w:rPr>
          <w:rStyle w:val="14"/>
          <w:rFonts w:ascii="Times New Roman" w:hAnsi="Times New Roman" w:cs="Times New Roman"/>
          <w:sz w:val="22"/>
          <w:szCs w:val="22"/>
          <w:lang w:val="en-US"/>
        </w:rPr>
        <w:t>spaceencyclopedia</w:t>
      </w:r>
      <w:proofErr w:type="spellEnd"/>
    </w:p>
    <w:p w:rsidR="0056383F" w:rsidRPr="0056383F" w:rsidRDefault="005477B1" w:rsidP="0056383F">
      <w:pPr>
        <w:pStyle w:val="16"/>
        <w:shd w:val="clear" w:color="auto" w:fill="auto"/>
        <w:spacing w:after="0" w:line="240" w:lineRule="auto"/>
        <w:ind w:left="280" w:right="5660" w:firstLine="0"/>
        <w:jc w:val="both"/>
        <w:rPr>
          <w:rFonts w:ascii="Times New Roman" w:hAnsi="Times New Roman" w:cs="Times New Roman"/>
          <w:sz w:val="22"/>
          <w:szCs w:val="22"/>
        </w:rPr>
      </w:pPr>
      <w:hyperlink r:id="rId29" w:history="1"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astro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websib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</w:hyperlink>
      <w:r w:rsidR="0056383F"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hyperlink r:id="rId30" w:history="1"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myastronomy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</w:hyperlink>
      <w:r w:rsidR="0056383F" w:rsidRPr="0056383F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hyperlink r:id="rId31" w:history="1"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class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-</w:t>
        </w:r>
        <w:proofErr w:type="spellStart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fizika</w:t>
        </w:r>
        <w:proofErr w:type="spellEnd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narod</w:t>
        </w:r>
        <w:proofErr w:type="spellEnd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proofErr w:type="spellEnd"/>
      </w:hyperlink>
    </w:p>
    <w:p w:rsidR="0056383F" w:rsidRPr="0056383F" w:rsidRDefault="005477B1" w:rsidP="0056383F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2" w:history="1"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sites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google</w:t>
        </w:r>
        <w:proofErr w:type="spellEnd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com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site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proofErr w:type="spellStart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astronomlevitan</w:t>
        </w:r>
        <w:proofErr w:type="spellEnd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proofErr w:type="spellStart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plakaty</w:t>
        </w:r>
        <w:proofErr w:type="spellEnd"/>
      </w:hyperlink>
    </w:p>
    <w:p w:rsidR="0056383F" w:rsidRPr="0056383F" w:rsidRDefault="005477B1" w:rsidP="0056383F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3" w:history="1"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earth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-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and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-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universe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narod</w:t>
        </w:r>
        <w:proofErr w:type="spellEnd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proofErr w:type="spellEnd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index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html</w:t>
        </w:r>
      </w:hyperlink>
    </w:p>
    <w:p w:rsidR="0056383F" w:rsidRPr="0056383F" w:rsidRDefault="005477B1" w:rsidP="0056383F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4" w:history="1"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catalog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prosv</w:t>
        </w:r>
        <w:proofErr w:type="spellEnd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proofErr w:type="spellEnd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item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/28633</w:t>
        </w:r>
      </w:hyperlink>
    </w:p>
    <w:p w:rsidR="0056383F" w:rsidRPr="0056383F" w:rsidRDefault="005477B1" w:rsidP="0056383F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5" w:history="1"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planetarium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-</w:t>
        </w:r>
        <w:proofErr w:type="spellStart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moscow</w:t>
        </w:r>
        <w:proofErr w:type="spellEnd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proofErr w:type="spellEnd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</w:hyperlink>
    </w:p>
    <w:p w:rsidR="0056383F" w:rsidRPr="0056383F" w:rsidRDefault="005477B1" w:rsidP="0056383F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6" w:history="1"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sites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google</w:t>
        </w:r>
        <w:proofErr w:type="spellEnd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com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site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proofErr w:type="spellStart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auastro</w:t>
        </w:r>
        <w:proofErr w:type="spellEnd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2/</w:t>
        </w:r>
        <w:proofErr w:type="spellStart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levitan</w:t>
        </w:r>
        <w:proofErr w:type="spellEnd"/>
      </w:hyperlink>
    </w:p>
    <w:p w:rsidR="0056383F" w:rsidRPr="0056383F" w:rsidRDefault="005477B1" w:rsidP="0056383F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7" w:history="1"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gomulina</w:t>
        </w:r>
        <w:proofErr w:type="spellEnd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orc</w:t>
        </w:r>
        <w:proofErr w:type="spellEnd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proofErr w:type="spellEnd"/>
        <w:r w:rsidR="0056383F" w:rsidRPr="0056383F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</w:hyperlink>
    </w:p>
    <w:p w:rsidR="00385F88" w:rsidRPr="0056383F" w:rsidRDefault="005477B1" w:rsidP="0056383F">
      <w:pPr>
        <w:jc w:val="both"/>
      </w:pPr>
      <w:hyperlink r:id="rId38" w:history="1">
        <w:r w:rsidR="0056383F" w:rsidRPr="0056383F">
          <w:rPr>
            <w:rStyle w:val="af9"/>
            <w:sz w:val="22"/>
            <w:szCs w:val="22"/>
            <w:lang w:val="en-US"/>
          </w:rPr>
          <w:t>http</w:t>
        </w:r>
        <w:r w:rsidR="0056383F" w:rsidRPr="0056383F">
          <w:rPr>
            <w:rStyle w:val="af9"/>
            <w:sz w:val="22"/>
            <w:szCs w:val="22"/>
          </w:rPr>
          <w:t>://</w:t>
        </w:r>
        <w:r w:rsidR="0056383F" w:rsidRPr="0056383F">
          <w:rPr>
            <w:rStyle w:val="af9"/>
            <w:sz w:val="22"/>
            <w:szCs w:val="22"/>
            <w:lang w:val="en-US"/>
          </w:rPr>
          <w:t>www</w:t>
        </w:r>
        <w:r w:rsidR="0056383F" w:rsidRPr="0056383F">
          <w:rPr>
            <w:rStyle w:val="af9"/>
            <w:sz w:val="22"/>
            <w:szCs w:val="22"/>
          </w:rPr>
          <w:t>.</w:t>
        </w:r>
        <w:proofErr w:type="spellStart"/>
        <w:r w:rsidR="0056383F" w:rsidRPr="0056383F">
          <w:rPr>
            <w:rStyle w:val="af9"/>
            <w:sz w:val="22"/>
            <w:szCs w:val="22"/>
            <w:lang w:val="en-US"/>
          </w:rPr>
          <w:t>myastronomy</w:t>
        </w:r>
        <w:proofErr w:type="spellEnd"/>
        <w:r w:rsidR="0056383F" w:rsidRPr="0056383F">
          <w:rPr>
            <w:rStyle w:val="af9"/>
            <w:sz w:val="22"/>
            <w:szCs w:val="22"/>
          </w:rPr>
          <w:t>.</w:t>
        </w:r>
        <w:proofErr w:type="spellStart"/>
        <w:r w:rsidR="0056383F" w:rsidRPr="0056383F">
          <w:rPr>
            <w:rStyle w:val="af9"/>
            <w:sz w:val="22"/>
            <w:szCs w:val="22"/>
            <w:lang w:val="en-US"/>
          </w:rPr>
          <w:t>ru</w:t>
        </w:r>
        <w:proofErr w:type="spellEnd"/>
      </w:hyperlink>
    </w:p>
    <w:p w:rsidR="00385F88" w:rsidRPr="0056383F" w:rsidRDefault="00385F88" w:rsidP="0056383F">
      <w:pPr>
        <w:jc w:val="both"/>
      </w:pPr>
    </w:p>
    <w:p w:rsidR="00385F88" w:rsidRDefault="00385F88" w:rsidP="00385F88"/>
    <w:p w:rsidR="00385F88" w:rsidRDefault="00385F88" w:rsidP="00385F88"/>
    <w:p w:rsidR="00385F88" w:rsidRDefault="00385F88" w:rsidP="00385F88"/>
    <w:p w:rsidR="00385F88" w:rsidRDefault="00385F88" w:rsidP="00385F88"/>
    <w:p w:rsidR="00385F88" w:rsidRDefault="00385F88" w:rsidP="00385F88"/>
    <w:p w:rsidR="0056383F" w:rsidRDefault="0056383F" w:rsidP="00385F88">
      <w:pPr>
        <w:sectPr w:rsidR="0056383F" w:rsidSect="00BF4292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pgSz w:w="11907" w:h="16840"/>
          <w:pgMar w:top="1134" w:right="851" w:bottom="1134" w:left="1701" w:header="709" w:footer="709" w:gutter="0"/>
          <w:cols w:space="720"/>
          <w:docGrid w:linePitch="326"/>
        </w:sectPr>
      </w:pPr>
    </w:p>
    <w:p w:rsidR="00385F88" w:rsidRDefault="00385F88" w:rsidP="00385F88"/>
    <w:p w:rsidR="00A93781" w:rsidRDefault="00A93781" w:rsidP="00385F88"/>
    <w:p w:rsidR="00A93781" w:rsidRPr="00385F88" w:rsidRDefault="00A93781" w:rsidP="00385F88"/>
    <w:p w:rsidR="00ED4E61" w:rsidRPr="00CB65FB" w:rsidRDefault="00ED4E61" w:rsidP="001F141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tbl>
      <w:tblPr>
        <w:tblW w:w="974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17"/>
        <w:gridCol w:w="3835"/>
        <w:gridCol w:w="2693"/>
      </w:tblGrid>
      <w:tr w:rsidR="00ED4E61" w:rsidTr="008B3C2F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>
              <w:rPr>
                <w:b/>
                <w:bCs/>
              </w:rPr>
              <w:t>метапредметные</w:t>
            </w:r>
            <w:proofErr w:type="spellEnd"/>
            <w:r>
              <w:rPr>
                <w:b/>
                <w:bCs/>
              </w:rPr>
              <w:t xml:space="preserve"> результаты)</w:t>
            </w: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и формы контроля</w:t>
            </w:r>
          </w:p>
        </w:tc>
      </w:tr>
      <w:tr w:rsidR="00ED4E61" w:rsidTr="008B3C2F">
        <w:tc>
          <w:tcPr>
            <w:tcW w:w="9745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D4E61" w:rsidTr="008B3C2F">
        <w:trPr>
          <w:trHeight w:val="3717"/>
        </w:trPr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представлений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3835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имеет</w:t>
            </w:r>
            <w:r>
              <w:t xml:space="preserve"> представление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</w:t>
            </w:r>
            <w:r w:rsidRPr="00A93781">
              <w:rPr>
                <w:sz w:val="20"/>
                <w:szCs w:val="20"/>
              </w:rPr>
              <w:t>решение задач;</w:t>
            </w:r>
            <w:r>
              <w:rPr>
                <w:sz w:val="20"/>
                <w:szCs w:val="20"/>
              </w:rPr>
              <w:t xml:space="preserve">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 w:rsidTr="008B3C2F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владение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символики;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3835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владеет</w:t>
            </w:r>
            <w:r>
              <w:t xml:space="preserve">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символики;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 w:rsidTr="008B3C2F">
        <w:tc>
          <w:tcPr>
            <w:tcW w:w="3217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t xml:space="preserve">владение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3835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rPr>
                <w:b/>
                <w:bCs/>
              </w:rPr>
              <w:t>владеет</w:t>
            </w:r>
            <w:r>
              <w:t xml:space="preserve">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 w:rsidTr="008B3C2F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3835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работы; тестирова</w:t>
            </w:r>
            <w:r w:rsidR="00A93781">
              <w:rPr>
                <w:sz w:val="20"/>
                <w:szCs w:val="20"/>
              </w:rPr>
              <w:t>ние; ИКТ;</w:t>
            </w:r>
            <w:r>
              <w:rPr>
                <w:sz w:val="20"/>
                <w:szCs w:val="20"/>
              </w:rPr>
              <w:t xml:space="preserve">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 w:rsidTr="008B3C2F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умения решать </w:t>
            </w:r>
            <w:r w:rsidR="005218BA">
              <w:t>астрономические</w:t>
            </w:r>
            <w:r>
              <w:t xml:space="preserve"> задачи;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3835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решать </w:t>
            </w:r>
            <w:r w:rsidR="005218BA">
              <w:t>астрономические</w:t>
            </w:r>
            <w:r>
              <w:t xml:space="preserve"> задачи;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 w:rsidTr="008B3C2F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умения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>
            <w:pPr>
              <w:pStyle w:val="af2"/>
              <w:spacing w:after="0"/>
              <w:ind w:left="0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ED4E61" w:rsidRDefault="00ED4E61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3835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>
            <w:pPr>
              <w:pStyle w:val="af2"/>
              <w:spacing w:after="0"/>
              <w:ind w:left="0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ED4E61" w:rsidRDefault="00ED4E61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 w:rsidTr="008B3C2F">
        <w:tc>
          <w:tcPr>
            <w:tcW w:w="9745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>
              <w:rPr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ED4E61" w:rsidTr="008B3C2F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  <w:r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>
              <w:t>свои рассуждения о профессии.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>
              <w:t xml:space="preserve">дополнительную литературу о профессии.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 w:rsidTr="008B3C2F">
        <w:tc>
          <w:tcPr>
            <w:tcW w:w="3217" w:type="dxa"/>
          </w:tcPr>
          <w:p w:rsidR="00ED4E61" w:rsidRDefault="00ED4E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>
              <w:rPr>
                <w:u w:val="single"/>
              </w:rPr>
              <w:t>определяет</w:t>
            </w:r>
            <w:r>
              <w:t xml:space="preserve"> задачи, </w:t>
            </w:r>
            <w:r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 w:rsidTr="008B3C2F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Исправляет </w:t>
            </w:r>
            <w:r>
              <w:t>ошибки и недочеты своей деятельности.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 w:rsidTr="008B3C2F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 w:rsidTr="008B3C2F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Использовать И</w:t>
            </w:r>
            <w:proofErr w:type="gramStart"/>
            <w:r>
              <w:t>КТ в пр</w:t>
            </w:r>
            <w:proofErr w:type="gramEnd"/>
            <w:r>
              <w:t>офессиональной деятельности.</w:t>
            </w: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5C45B8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 w:rsidTr="008B3C2F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Работать в команде, эффективно общаться с коллегами, руководителями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 w:rsidTr="008B3C2F">
        <w:tc>
          <w:tcPr>
            <w:tcW w:w="9745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ED4E61" w:rsidTr="008B3C2F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 xml:space="preserve">Показатели оценки </w:t>
            </w:r>
            <w:proofErr w:type="gramStart"/>
            <w:r w:rsidRPr="005004DF">
              <w:t>индивидуального проекта</w:t>
            </w:r>
            <w:proofErr w:type="gramEnd"/>
            <w:r w:rsidRPr="005004DF">
              <w:t xml:space="preserve"> и его защиты определены Положением об индивидуальном проекте</w:t>
            </w: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 xml:space="preserve">Оценка осуществляется по особой процедуре, прописанной в Положении об </w:t>
            </w:r>
            <w:proofErr w:type="gramStart"/>
            <w:r w:rsidRPr="005004DF">
              <w:t>индивидуальном проекте</w:t>
            </w:r>
            <w:proofErr w:type="gramEnd"/>
          </w:p>
        </w:tc>
      </w:tr>
      <w:tr w:rsidR="00ED4E61" w:rsidTr="008B3C2F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      </w: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 w:rsidTr="008B3C2F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 w:rsidTr="008B3C2F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использовать различные источники для получения физической информации, оценивать ее достоверность; </w:t>
            </w: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 w:rsidTr="008B3C2F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анализировать и представлять информацию в различных видах; </w:t>
            </w: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 w:rsidTr="008B3C2F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      </w: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 w:rsidTr="008B3C2F">
        <w:tc>
          <w:tcPr>
            <w:tcW w:w="9745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ED4E61" w:rsidTr="008B3C2F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 </w:t>
            </w: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Показатели оценки определены локальным актом</w:t>
            </w: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Оценка осуществляется по особой процедуре, прописанной в локальном акте</w:t>
            </w:r>
          </w:p>
        </w:tc>
      </w:tr>
      <w:tr w:rsidR="00ED4E61" w:rsidTr="008B3C2F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</w:t>
            </w: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 w:rsidTr="008B3C2F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 w:rsidTr="008B3C2F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умение самостоятельно добывать новые для себя физические знания, используя для этого доступные источники информации; </w:t>
            </w: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 w:rsidTr="008B3C2F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выстраивать конструктивные взаимоотношения в команде по решению общих задач; </w:t>
            </w:r>
          </w:p>
          <w:p w:rsidR="00ED4E61" w:rsidRDefault="00ED4E61">
            <w:pPr>
              <w:tabs>
                <w:tab w:val="left" w:pos="1033"/>
              </w:tabs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 w:rsidTr="008B3C2F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управлять своей познавательной деятельностью, проводить самооценку уровня собственного интеллектуального развития;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835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693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</w:tbl>
    <w:p w:rsidR="00ED4E61" w:rsidRDefault="00ED4E61" w:rsidP="001F141B">
      <w:pPr>
        <w:jc w:val="center"/>
      </w:pPr>
    </w:p>
    <w:p w:rsidR="00ED4E61" w:rsidRPr="00CB65FB" w:rsidRDefault="00ED4E61" w:rsidP="001F141B">
      <w:pPr>
        <w:jc w:val="center"/>
      </w:pPr>
    </w:p>
    <w:p w:rsidR="00ED4E61" w:rsidRPr="00CB65FB" w:rsidRDefault="00ED4E61" w:rsidP="001F141B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  <w:bCs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</w:tbl>
    <w:p w:rsidR="00ED4E61" w:rsidRPr="00CB65FB" w:rsidRDefault="00ED4E61" w:rsidP="001F141B">
      <w:pPr>
        <w:autoSpaceDE w:val="0"/>
        <w:autoSpaceDN w:val="0"/>
        <w:adjustRightInd w:val="0"/>
        <w:jc w:val="both"/>
      </w:pPr>
    </w:p>
    <w:p w:rsidR="00ED4E61" w:rsidRPr="00AD70F6" w:rsidRDefault="00ED4E61" w:rsidP="001F141B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sectPr w:rsidR="00ED4E61" w:rsidRPr="00AD70F6" w:rsidSect="00BF4292">
      <w:pgSz w:w="11907" w:h="16840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0F1" w:rsidRDefault="00FD20F1" w:rsidP="00A709E1">
      <w:r>
        <w:separator/>
      </w:r>
    </w:p>
  </w:endnote>
  <w:endnote w:type="continuationSeparator" w:id="0">
    <w:p w:rsidR="00FD20F1" w:rsidRDefault="00FD20F1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3A3" w:rsidRDefault="005477B1">
    <w:pPr>
      <w:pStyle w:val="afd"/>
      <w:framePr w:w="12065" w:h="168" w:wrap="none" w:vAnchor="text" w:hAnchor="page" w:x="-79" w:y="-1117"/>
      <w:shd w:val="clear" w:color="auto" w:fill="auto"/>
      <w:ind w:left="1709"/>
    </w:pPr>
    <w:fldSimple w:instr=" PAGE \* MERGEFORMAT ">
      <w:r w:rsidR="003233A3" w:rsidRPr="0003648F">
        <w:rPr>
          <w:rStyle w:val="BookmanOldStyle12pt"/>
          <w:noProof/>
        </w:rPr>
        <w:t>16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3A3" w:rsidRDefault="003233A3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3A3" w:rsidRDefault="005477B1">
    <w:pPr>
      <w:pStyle w:val="afd"/>
      <w:framePr w:w="12065" w:h="168" w:wrap="none" w:vAnchor="text" w:hAnchor="page" w:x="-79" w:y="-1117"/>
      <w:shd w:val="clear" w:color="auto" w:fill="auto"/>
      <w:ind w:left="1723"/>
    </w:pPr>
    <w:fldSimple w:instr=" PAGE \* MERGEFORMAT ">
      <w:r w:rsidR="003233A3" w:rsidRPr="0056383F">
        <w:rPr>
          <w:rStyle w:val="BookmanOldStyle12pt"/>
          <w:noProof/>
        </w:rPr>
        <w:t>13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0F1" w:rsidRDefault="00FD20F1" w:rsidP="00A709E1">
      <w:r>
        <w:separator/>
      </w:r>
    </w:p>
  </w:footnote>
  <w:footnote w:type="continuationSeparator" w:id="0">
    <w:p w:rsidR="00FD20F1" w:rsidRDefault="00FD20F1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3A3" w:rsidRDefault="005477B1">
    <w:pPr>
      <w:pStyle w:val="ac"/>
      <w:jc w:val="right"/>
    </w:pPr>
    <w:fldSimple w:instr=" PAGE   \* MERGEFORMAT ">
      <w:r w:rsidR="00460B89">
        <w:rPr>
          <w:noProof/>
        </w:rPr>
        <w:t>15</w:t>
      </w:r>
    </w:fldSimple>
  </w:p>
  <w:p w:rsidR="003233A3" w:rsidRDefault="003233A3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3A3" w:rsidRDefault="003233A3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3A3" w:rsidRDefault="003233A3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3A3" w:rsidRDefault="003233A3">
    <w:pPr>
      <w:pStyle w:val="afd"/>
      <w:framePr w:w="12065" w:h="158" w:wrap="none" w:vAnchor="text" w:hAnchor="page" w:x="-79" w:y="1134"/>
      <w:shd w:val="clear" w:color="auto" w:fill="auto"/>
      <w:ind w:left="8947"/>
    </w:pPr>
    <w:r>
      <w:rPr>
        <w:rStyle w:val="FranklinGothicMedium9pt"/>
      </w:rPr>
      <w:t>Окончание таблицы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3">
    <w:nsid w:val="00000124"/>
    <w:multiLevelType w:val="hybridMultilevel"/>
    <w:tmpl w:val="0000305E"/>
    <w:lvl w:ilvl="0" w:tplc="0000440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DB"/>
    <w:multiLevelType w:val="hybridMultilevel"/>
    <w:tmpl w:val="0000153C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90C"/>
    <w:multiLevelType w:val="hybridMultilevel"/>
    <w:tmpl w:val="00000F3E"/>
    <w:lvl w:ilvl="0" w:tplc="0000009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91C"/>
    <w:multiLevelType w:val="hybridMultilevel"/>
    <w:tmpl w:val="00004D06"/>
    <w:lvl w:ilvl="0" w:tplc="00004DB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0D">
      <w:start w:val="7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F90"/>
    <w:multiLevelType w:val="hybridMultilevel"/>
    <w:tmpl w:val="CB063688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3CB"/>
    <w:multiLevelType w:val="hybridMultilevel"/>
    <w:tmpl w:val="00006BFC"/>
    <w:lvl w:ilvl="0" w:tplc="00007F96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№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12C3184"/>
    <w:multiLevelType w:val="multilevel"/>
    <w:tmpl w:val="57163BD6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3">
      <w:start w:val="1"/>
      <w:numFmt w:val="decimal"/>
      <w:lvlText w:val="%4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5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6691CF3"/>
    <w:multiLevelType w:val="hybridMultilevel"/>
    <w:tmpl w:val="F402B7EC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6">
    <w:nsid w:val="0AB20779"/>
    <w:multiLevelType w:val="hybridMultilevel"/>
    <w:tmpl w:val="E4D07E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7">
    <w:nsid w:val="0CDA3E6F"/>
    <w:multiLevelType w:val="multilevel"/>
    <w:tmpl w:val="D58E396E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0901233"/>
    <w:multiLevelType w:val="multilevel"/>
    <w:tmpl w:val="56F453A4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3">
      <w:start w:val="1"/>
      <w:numFmt w:val="decimal"/>
      <w:lvlText w:val="%4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</w:lvl>
    <w:lvl w:ilvl="2" w:tplc="0419001B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</w:lvl>
    <w:lvl w:ilvl="3" w:tplc="0419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</w:lvl>
    <w:lvl w:ilvl="6" w:tplc="0419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</w:lvl>
  </w:abstractNum>
  <w:abstractNum w:abstractNumId="20">
    <w:nsid w:val="1BDF6541"/>
    <w:multiLevelType w:val="hybridMultilevel"/>
    <w:tmpl w:val="EEEC6B2E"/>
    <w:lvl w:ilvl="0" w:tplc="0B2620A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2F080029"/>
    <w:multiLevelType w:val="hybridMultilevel"/>
    <w:tmpl w:val="C6CE475E"/>
    <w:lvl w:ilvl="0" w:tplc="32C039F4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BE2B97"/>
    <w:multiLevelType w:val="hybridMultilevel"/>
    <w:tmpl w:val="F36E7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501675D"/>
    <w:multiLevelType w:val="hybridMultilevel"/>
    <w:tmpl w:val="8A4C30BA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24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26">
    <w:nsid w:val="4AE15005"/>
    <w:multiLevelType w:val="multilevel"/>
    <w:tmpl w:val="31620BBA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/>
        <w:bCs/>
        <w:i/>
        <w:iCs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4A6373"/>
    <w:multiLevelType w:val="multilevel"/>
    <w:tmpl w:val="1E76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27B6610"/>
    <w:multiLevelType w:val="hybridMultilevel"/>
    <w:tmpl w:val="1A0CAD36"/>
    <w:lvl w:ilvl="0" w:tplc="0419000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29">
    <w:nsid w:val="6E476D3E"/>
    <w:multiLevelType w:val="hybridMultilevel"/>
    <w:tmpl w:val="21C6174C"/>
    <w:lvl w:ilvl="0" w:tplc="39B67D1C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9"/>
  </w:num>
  <w:num w:numId="10">
    <w:abstractNumId w:val="8"/>
  </w:num>
  <w:num w:numId="11">
    <w:abstractNumId w:val="12"/>
  </w:num>
  <w:num w:numId="12">
    <w:abstractNumId w:val="10"/>
  </w:num>
  <w:num w:numId="13">
    <w:abstractNumId w:val="16"/>
  </w:num>
  <w:num w:numId="14">
    <w:abstractNumId w:val="25"/>
  </w:num>
  <w:num w:numId="15">
    <w:abstractNumId w:val="24"/>
  </w:num>
  <w:num w:numId="16">
    <w:abstractNumId w:val="19"/>
  </w:num>
  <w:num w:numId="17">
    <w:abstractNumId w:val="22"/>
  </w:num>
  <w:num w:numId="18">
    <w:abstractNumId w:val="28"/>
  </w:num>
  <w:num w:numId="19">
    <w:abstractNumId w:val="1"/>
  </w:num>
  <w:num w:numId="20">
    <w:abstractNumId w:val="2"/>
  </w:num>
  <w:num w:numId="21">
    <w:abstractNumId w:val="23"/>
  </w:num>
  <w:num w:numId="22">
    <w:abstractNumId w:val="27"/>
  </w:num>
  <w:num w:numId="23">
    <w:abstractNumId w:val="26"/>
  </w:num>
  <w:num w:numId="24">
    <w:abstractNumId w:val="18"/>
  </w:num>
  <w:num w:numId="25">
    <w:abstractNumId w:val="14"/>
  </w:num>
  <w:num w:numId="26">
    <w:abstractNumId w:val="20"/>
  </w:num>
  <w:num w:numId="27">
    <w:abstractNumId w:val="17"/>
  </w:num>
  <w:num w:numId="28">
    <w:abstractNumId w:val="15"/>
  </w:num>
  <w:num w:numId="29">
    <w:abstractNumId w:val="29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87C0C"/>
    <w:rsid w:val="000005E9"/>
    <w:rsid w:val="000008C5"/>
    <w:rsid w:val="00001A49"/>
    <w:rsid w:val="000045B4"/>
    <w:rsid w:val="00007742"/>
    <w:rsid w:val="00007F1C"/>
    <w:rsid w:val="000133AD"/>
    <w:rsid w:val="00021EC2"/>
    <w:rsid w:val="00024548"/>
    <w:rsid w:val="00024756"/>
    <w:rsid w:val="00026962"/>
    <w:rsid w:val="00030409"/>
    <w:rsid w:val="000304E9"/>
    <w:rsid w:val="00033D51"/>
    <w:rsid w:val="000342CD"/>
    <w:rsid w:val="00035FA1"/>
    <w:rsid w:val="00040435"/>
    <w:rsid w:val="00041ED8"/>
    <w:rsid w:val="0004346C"/>
    <w:rsid w:val="000437CC"/>
    <w:rsid w:val="00045468"/>
    <w:rsid w:val="00046787"/>
    <w:rsid w:val="000509FD"/>
    <w:rsid w:val="00051A84"/>
    <w:rsid w:val="0005335A"/>
    <w:rsid w:val="000545CD"/>
    <w:rsid w:val="000551A7"/>
    <w:rsid w:val="00057FFE"/>
    <w:rsid w:val="000612C5"/>
    <w:rsid w:val="00061386"/>
    <w:rsid w:val="00061A41"/>
    <w:rsid w:val="00061BED"/>
    <w:rsid w:val="00067E83"/>
    <w:rsid w:val="00070034"/>
    <w:rsid w:val="000755AB"/>
    <w:rsid w:val="0008056F"/>
    <w:rsid w:val="00086265"/>
    <w:rsid w:val="00086E2E"/>
    <w:rsid w:val="00087638"/>
    <w:rsid w:val="0009124E"/>
    <w:rsid w:val="00093D4B"/>
    <w:rsid w:val="0009694F"/>
    <w:rsid w:val="000A306D"/>
    <w:rsid w:val="000A48D0"/>
    <w:rsid w:val="000A512B"/>
    <w:rsid w:val="000A716B"/>
    <w:rsid w:val="000B059F"/>
    <w:rsid w:val="000B5595"/>
    <w:rsid w:val="000B63DC"/>
    <w:rsid w:val="000B6CB9"/>
    <w:rsid w:val="000C2949"/>
    <w:rsid w:val="000C2B0B"/>
    <w:rsid w:val="000C3F35"/>
    <w:rsid w:val="000C627F"/>
    <w:rsid w:val="000C68A5"/>
    <w:rsid w:val="000C7213"/>
    <w:rsid w:val="000D2EB0"/>
    <w:rsid w:val="000D35D8"/>
    <w:rsid w:val="000D52D6"/>
    <w:rsid w:val="000D5A02"/>
    <w:rsid w:val="000E0ED3"/>
    <w:rsid w:val="000E5865"/>
    <w:rsid w:val="000E6C73"/>
    <w:rsid w:val="000F1CC4"/>
    <w:rsid w:val="000F588D"/>
    <w:rsid w:val="000F63B8"/>
    <w:rsid w:val="000F6BBC"/>
    <w:rsid w:val="000F744E"/>
    <w:rsid w:val="000F7DD9"/>
    <w:rsid w:val="00102F82"/>
    <w:rsid w:val="00104EA4"/>
    <w:rsid w:val="00106CFD"/>
    <w:rsid w:val="00106F09"/>
    <w:rsid w:val="001122F4"/>
    <w:rsid w:val="00112C81"/>
    <w:rsid w:val="001156A0"/>
    <w:rsid w:val="001173BA"/>
    <w:rsid w:val="00120200"/>
    <w:rsid w:val="0012107D"/>
    <w:rsid w:val="0012209C"/>
    <w:rsid w:val="00123C9F"/>
    <w:rsid w:val="00124421"/>
    <w:rsid w:val="00125F34"/>
    <w:rsid w:val="0013021C"/>
    <w:rsid w:val="0013276C"/>
    <w:rsid w:val="001352A0"/>
    <w:rsid w:val="00135F74"/>
    <w:rsid w:val="00137CFB"/>
    <w:rsid w:val="00140FEA"/>
    <w:rsid w:val="00146AA5"/>
    <w:rsid w:val="00146AFC"/>
    <w:rsid w:val="001524C9"/>
    <w:rsid w:val="001545CC"/>
    <w:rsid w:val="00155B61"/>
    <w:rsid w:val="00156070"/>
    <w:rsid w:val="0015623E"/>
    <w:rsid w:val="001570D7"/>
    <w:rsid w:val="001656F0"/>
    <w:rsid w:val="00165B7E"/>
    <w:rsid w:val="001662BE"/>
    <w:rsid w:val="00166A09"/>
    <w:rsid w:val="00167CE1"/>
    <w:rsid w:val="00170D15"/>
    <w:rsid w:val="00171056"/>
    <w:rsid w:val="0017190F"/>
    <w:rsid w:val="001720EF"/>
    <w:rsid w:val="00172760"/>
    <w:rsid w:val="001741FC"/>
    <w:rsid w:val="00182276"/>
    <w:rsid w:val="001838D2"/>
    <w:rsid w:val="001845B7"/>
    <w:rsid w:val="001867E6"/>
    <w:rsid w:val="001874B8"/>
    <w:rsid w:val="0019035E"/>
    <w:rsid w:val="00193E99"/>
    <w:rsid w:val="0019518C"/>
    <w:rsid w:val="001967C4"/>
    <w:rsid w:val="0019710E"/>
    <w:rsid w:val="001A027C"/>
    <w:rsid w:val="001A167C"/>
    <w:rsid w:val="001A210E"/>
    <w:rsid w:val="001A356B"/>
    <w:rsid w:val="001A39A2"/>
    <w:rsid w:val="001A6976"/>
    <w:rsid w:val="001A73EF"/>
    <w:rsid w:val="001B2F60"/>
    <w:rsid w:val="001B7A84"/>
    <w:rsid w:val="001C53EF"/>
    <w:rsid w:val="001C5670"/>
    <w:rsid w:val="001C5849"/>
    <w:rsid w:val="001C704D"/>
    <w:rsid w:val="001C75C8"/>
    <w:rsid w:val="001D2BF1"/>
    <w:rsid w:val="001D44AC"/>
    <w:rsid w:val="001D5732"/>
    <w:rsid w:val="001E04F6"/>
    <w:rsid w:val="001E248A"/>
    <w:rsid w:val="001E7A41"/>
    <w:rsid w:val="001F141B"/>
    <w:rsid w:val="001F2EE1"/>
    <w:rsid w:val="001F4669"/>
    <w:rsid w:val="001F5725"/>
    <w:rsid w:val="001F6168"/>
    <w:rsid w:val="001F6E0F"/>
    <w:rsid w:val="001F7D2D"/>
    <w:rsid w:val="002012F1"/>
    <w:rsid w:val="00201DC8"/>
    <w:rsid w:val="00202930"/>
    <w:rsid w:val="0020574F"/>
    <w:rsid w:val="00205BBF"/>
    <w:rsid w:val="002066D1"/>
    <w:rsid w:val="002105E4"/>
    <w:rsid w:val="00210EBB"/>
    <w:rsid w:val="00211A48"/>
    <w:rsid w:val="0021657C"/>
    <w:rsid w:val="00224547"/>
    <w:rsid w:val="00225C92"/>
    <w:rsid w:val="00227750"/>
    <w:rsid w:val="002310C5"/>
    <w:rsid w:val="002312E5"/>
    <w:rsid w:val="00235E8A"/>
    <w:rsid w:val="00242E11"/>
    <w:rsid w:val="00245B1B"/>
    <w:rsid w:val="00247D06"/>
    <w:rsid w:val="002519BF"/>
    <w:rsid w:val="00252F0D"/>
    <w:rsid w:val="0025349E"/>
    <w:rsid w:val="002612B4"/>
    <w:rsid w:val="002646DB"/>
    <w:rsid w:val="002654E9"/>
    <w:rsid w:val="00265829"/>
    <w:rsid w:val="00265B77"/>
    <w:rsid w:val="00265BA8"/>
    <w:rsid w:val="00267E3C"/>
    <w:rsid w:val="0027291A"/>
    <w:rsid w:val="00283797"/>
    <w:rsid w:val="002839DC"/>
    <w:rsid w:val="0028409B"/>
    <w:rsid w:val="00284AFF"/>
    <w:rsid w:val="00286220"/>
    <w:rsid w:val="002865F0"/>
    <w:rsid w:val="00287229"/>
    <w:rsid w:val="00287458"/>
    <w:rsid w:val="0028770A"/>
    <w:rsid w:val="00290EBD"/>
    <w:rsid w:val="002945A8"/>
    <w:rsid w:val="00295EBB"/>
    <w:rsid w:val="002A32C5"/>
    <w:rsid w:val="002A4E67"/>
    <w:rsid w:val="002A64D4"/>
    <w:rsid w:val="002B0D64"/>
    <w:rsid w:val="002B31DD"/>
    <w:rsid w:val="002B6BE4"/>
    <w:rsid w:val="002B718F"/>
    <w:rsid w:val="002C2CC9"/>
    <w:rsid w:val="002C3DD5"/>
    <w:rsid w:val="002C528D"/>
    <w:rsid w:val="002D0EA5"/>
    <w:rsid w:val="002D1F42"/>
    <w:rsid w:val="002D4B15"/>
    <w:rsid w:val="002D61D6"/>
    <w:rsid w:val="002D701D"/>
    <w:rsid w:val="002D7437"/>
    <w:rsid w:val="002E276D"/>
    <w:rsid w:val="002E4045"/>
    <w:rsid w:val="002E419F"/>
    <w:rsid w:val="002E4379"/>
    <w:rsid w:val="002E5742"/>
    <w:rsid w:val="002E739D"/>
    <w:rsid w:val="002E74F2"/>
    <w:rsid w:val="002E7D02"/>
    <w:rsid w:val="002F1740"/>
    <w:rsid w:val="002F1983"/>
    <w:rsid w:val="002F2F95"/>
    <w:rsid w:val="002F4113"/>
    <w:rsid w:val="002F55ED"/>
    <w:rsid w:val="002F5E1A"/>
    <w:rsid w:val="002F6DAC"/>
    <w:rsid w:val="003001F3"/>
    <w:rsid w:val="00301FC6"/>
    <w:rsid w:val="003111EF"/>
    <w:rsid w:val="0031525D"/>
    <w:rsid w:val="003153EF"/>
    <w:rsid w:val="00320304"/>
    <w:rsid w:val="003233A3"/>
    <w:rsid w:val="003235D1"/>
    <w:rsid w:val="00323936"/>
    <w:rsid w:val="00323AEF"/>
    <w:rsid w:val="00326C9F"/>
    <w:rsid w:val="0032767C"/>
    <w:rsid w:val="00330CD5"/>
    <w:rsid w:val="0033118B"/>
    <w:rsid w:val="00333A6B"/>
    <w:rsid w:val="003372E0"/>
    <w:rsid w:val="00340764"/>
    <w:rsid w:val="00340CFA"/>
    <w:rsid w:val="00341758"/>
    <w:rsid w:val="00341CF5"/>
    <w:rsid w:val="00342CAE"/>
    <w:rsid w:val="00350E76"/>
    <w:rsid w:val="00352FE5"/>
    <w:rsid w:val="003562D5"/>
    <w:rsid w:val="00357349"/>
    <w:rsid w:val="00357628"/>
    <w:rsid w:val="003605E9"/>
    <w:rsid w:val="00362C9C"/>
    <w:rsid w:val="00364BC5"/>
    <w:rsid w:val="003673E3"/>
    <w:rsid w:val="0037343B"/>
    <w:rsid w:val="00375877"/>
    <w:rsid w:val="00380FA0"/>
    <w:rsid w:val="00382220"/>
    <w:rsid w:val="00383129"/>
    <w:rsid w:val="00383EA2"/>
    <w:rsid w:val="00385F88"/>
    <w:rsid w:val="00386A93"/>
    <w:rsid w:val="00387B24"/>
    <w:rsid w:val="00391D88"/>
    <w:rsid w:val="00391DC2"/>
    <w:rsid w:val="00393528"/>
    <w:rsid w:val="00394429"/>
    <w:rsid w:val="003A1F65"/>
    <w:rsid w:val="003A5759"/>
    <w:rsid w:val="003A72CF"/>
    <w:rsid w:val="003A79DE"/>
    <w:rsid w:val="003B207E"/>
    <w:rsid w:val="003B2C44"/>
    <w:rsid w:val="003B377C"/>
    <w:rsid w:val="003B4EEE"/>
    <w:rsid w:val="003B78D3"/>
    <w:rsid w:val="003C10E5"/>
    <w:rsid w:val="003C34C6"/>
    <w:rsid w:val="003C51AE"/>
    <w:rsid w:val="003C5308"/>
    <w:rsid w:val="003C5A4A"/>
    <w:rsid w:val="003C667E"/>
    <w:rsid w:val="003D0510"/>
    <w:rsid w:val="003D4C50"/>
    <w:rsid w:val="003D5B75"/>
    <w:rsid w:val="003E1D6B"/>
    <w:rsid w:val="003E37D6"/>
    <w:rsid w:val="003E40FC"/>
    <w:rsid w:val="003E46C2"/>
    <w:rsid w:val="003E5124"/>
    <w:rsid w:val="003F07A5"/>
    <w:rsid w:val="003F1B9F"/>
    <w:rsid w:val="003F44F4"/>
    <w:rsid w:val="003F528F"/>
    <w:rsid w:val="003F5500"/>
    <w:rsid w:val="003F78CA"/>
    <w:rsid w:val="003F7B8C"/>
    <w:rsid w:val="003F7E28"/>
    <w:rsid w:val="00402B3A"/>
    <w:rsid w:val="004073E1"/>
    <w:rsid w:val="00407A4B"/>
    <w:rsid w:val="00411BFC"/>
    <w:rsid w:val="004127B7"/>
    <w:rsid w:val="00416FD6"/>
    <w:rsid w:val="00420A48"/>
    <w:rsid w:val="00421CA2"/>
    <w:rsid w:val="004231C7"/>
    <w:rsid w:val="004250E9"/>
    <w:rsid w:val="00432B7E"/>
    <w:rsid w:val="00433B69"/>
    <w:rsid w:val="004401A2"/>
    <w:rsid w:val="00445E2A"/>
    <w:rsid w:val="004473B5"/>
    <w:rsid w:val="0045036D"/>
    <w:rsid w:val="004524D3"/>
    <w:rsid w:val="00452FD7"/>
    <w:rsid w:val="00457AF4"/>
    <w:rsid w:val="00457C95"/>
    <w:rsid w:val="00460B89"/>
    <w:rsid w:val="00460FFE"/>
    <w:rsid w:val="00461636"/>
    <w:rsid w:val="00465AF6"/>
    <w:rsid w:val="004712C9"/>
    <w:rsid w:val="0047399C"/>
    <w:rsid w:val="004772F3"/>
    <w:rsid w:val="00481183"/>
    <w:rsid w:val="00483865"/>
    <w:rsid w:val="00484D5B"/>
    <w:rsid w:val="00486AF9"/>
    <w:rsid w:val="004879E4"/>
    <w:rsid w:val="004955B0"/>
    <w:rsid w:val="004966D4"/>
    <w:rsid w:val="004A0773"/>
    <w:rsid w:val="004A1D25"/>
    <w:rsid w:val="004A40B0"/>
    <w:rsid w:val="004A60AD"/>
    <w:rsid w:val="004A74BD"/>
    <w:rsid w:val="004B0237"/>
    <w:rsid w:val="004B0E6D"/>
    <w:rsid w:val="004B22CF"/>
    <w:rsid w:val="004B6E6D"/>
    <w:rsid w:val="004B70B4"/>
    <w:rsid w:val="004C1229"/>
    <w:rsid w:val="004C24EE"/>
    <w:rsid w:val="004C39EA"/>
    <w:rsid w:val="004C5431"/>
    <w:rsid w:val="004C61A2"/>
    <w:rsid w:val="004C6584"/>
    <w:rsid w:val="004D2282"/>
    <w:rsid w:val="004D306E"/>
    <w:rsid w:val="004D34F2"/>
    <w:rsid w:val="004D3A42"/>
    <w:rsid w:val="004D52D8"/>
    <w:rsid w:val="004D63A4"/>
    <w:rsid w:val="004D7238"/>
    <w:rsid w:val="004D7CFC"/>
    <w:rsid w:val="004E2037"/>
    <w:rsid w:val="004E2370"/>
    <w:rsid w:val="004E412B"/>
    <w:rsid w:val="004E46D2"/>
    <w:rsid w:val="004F1A30"/>
    <w:rsid w:val="004F5930"/>
    <w:rsid w:val="004F5D21"/>
    <w:rsid w:val="005004DF"/>
    <w:rsid w:val="00502DF1"/>
    <w:rsid w:val="00504AB0"/>
    <w:rsid w:val="00504C6F"/>
    <w:rsid w:val="00504DCC"/>
    <w:rsid w:val="00505C43"/>
    <w:rsid w:val="0051366C"/>
    <w:rsid w:val="00513E5F"/>
    <w:rsid w:val="005149C5"/>
    <w:rsid w:val="00514A02"/>
    <w:rsid w:val="00515B5D"/>
    <w:rsid w:val="00516870"/>
    <w:rsid w:val="0051754B"/>
    <w:rsid w:val="00517978"/>
    <w:rsid w:val="00517A9B"/>
    <w:rsid w:val="005215D3"/>
    <w:rsid w:val="005218BA"/>
    <w:rsid w:val="00522DF1"/>
    <w:rsid w:val="00524010"/>
    <w:rsid w:val="0052493E"/>
    <w:rsid w:val="00525E58"/>
    <w:rsid w:val="00526679"/>
    <w:rsid w:val="0052770F"/>
    <w:rsid w:val="005316A4"/>
    <w:rsid w:val="00532619"/>
    <w:rsid w:val="00534EDB"/>
    <w:rsid w:val="005421A4"/>
    <w:rsid w:val="00544FC3"/>
    <w:rsid w:val="005477B1"/>
    <w:rsid w:val="00552CD0"/>
    <w:rsid w:val="00553068"/>
    <w:rsid w:val="005545A9"/>
    <w:rsid w:val="00555768"/>
    <w:rsid w:val="005610DD"/>
    <w:rsid w:val="00561605"/>
    <w:rsid w:val="005630D0"/>
    <w:rsid w:val="0056383F"/>
    <w:rsid w:val="00565FBD"/>
    <w:rsid w:val="00566C48"/>
    <w:rsid w:val="0057032B"/>
    <w:rsid w:val="00570543"/>
    <w:rsid w:val="00573CFE"/>
    <w:rsid w:val="005741ED"/>
    <w:rsid w:val="00575942"/>
    <w:rsid w:val="0057727F"/>
    <w:rsid w:val="00582033"/>
    <w:rsid w:val="00582323"/>
    <w:rsid w:val="00582891"/>
    <w:rsid w:val="00582B6D"/>
    <w:rsid w:val="00583BF4"/>
    <w:rsid w:val="00584DE3"/>
    <w:rsid w:val="00586902"/>
    <w:rsid w:val="00591DAA"/>
    <w:rsid w:val="00593370"/>
    <w:rsid w:val="0059424B"/>
    <w:rsid w:val="005A03FE"/>
    <w:rsid w:val="005A1491"/>
    <w:rsid w:val="005A240F"/>
    <w:rsid w:val="005A525F"/>
    <w:rsid w:val="005A52E7"/>
    <w:rsid w:val="005A688E"/>
    <w:rsid w:val="005A7C91"/>
    <w:rsid w:val="005A7F23"/>
    <w:rsid w:val="005B04E2"/>
    <w:rsid w:val="005C16F2"/>
    <w:rsid w:val="005C1860"/>
    <w:rsid w:val="005C2DFB"/>
    <w:rsid w:val="005C45B8"/>
    <w:rsid w:val="005C554F"/>
    <w:rsid w:val="005C7170"/>
    <w:rsid w:val="005D15A5"/>
    <w:rsid w:val="005D22EF"/>
    <w:rsid w:val="005D3425"/>
    <w:rsid w:val="005D48A4"/>
    <w:rsid w:val="005D72AA"/>
    <w:rsid w:val="005E3122"/>
    <w:rsid w:val="005F1D9B"/>
    <w:rsid w:val="005F54B9"/>
    <w:rsid w:val="005F739D"/>
    <w:rsid w:val="00601892"/>
    <w:rsid w:val="00604742"/>
    <w:rsid w:val="006059B9"/>
    <w:rsid w:val="0060632D"/>
    <w:rsid w:val="00606CA8"/>
    <w:rsid w:val="00606D7E"/>
    <w:rsid w:val="00607619"/>
    <w:rsid w:val="00613AEB"/>
    <w:rsid w:val="00615AE2"/>
    <w:rsid w:val="00616F51"/>
    <w:rsid w:val="00617F2A"/>
    <w:rsid w:val="0062515D"/>
    <w:rsid w:val="00631F2D"/>
    <w:rsid w:val="006329BD"/>
    <w:rsid w:val="00635CEE"/>
    <w:rsid w:val="006406FB"/>
    <w:rsid w:val="00640D5B"/>
    <w:rsid w:val="00641ECF"/>
    <w:rsid w:val="00646842"/>
    <w:rsid w:val="006475BE"/>
    <w:rsid w:val="0064760B"/>
    <w:rsid w:val="00647A6A"/>
    <w:rsid w:val="0065144E"/>
    <w:rsid w:val="006514B1"/>
    <w:rsid w:val="00655678"/>
    <w:rsid w:val="0065740E"/>
    <w:rsid w:val="00660E8E"/>
    <w:rsid w:val="00662010"/>
    <w:rsid w:val="006625C6"/>
    <w:rsid w:val="00664A69"/>
    <w:rsid w:val="00666EB4"/>
    <w:rsid w:val="00670224"/>
    <w:rsid w:val="0067082F"/>
    <w:rsid w:val="00671DE4"/>
    <w:rsid w:val="00672060"/>
    <w:rsid w:val="00672943"/>
    <w:rsid w:val="00674744"/>
    <w:rsid w:val="006754BE"/>
    <w:rsid w:val="0067560F"/>
    <w:rsid w:val="00675897"/>
    <w:rsid w:val="006762DC"/>
    <w:rsid w:val="006777BB"/>
    <w:rsid w:val="006821F1"/>
    <w:rsid w:val="006822B2"/>
    <w:rsid w:val="00683F58"/>
    <w:rsid w:val="00685219"/>
    <w:rsid w:val="0069495B"/>
    <w:rsid w:val="00695AF0"/>
    <w:rsid w:val="00696958"/>
    <w:rsid w:val="00697550"/>
    <w:rsid w:val="006979CA"/>
    <w:rsid w:val="006979F2"/>
    <w:rsid w:val="006A2FE0"/>
    <w:rsid w:val="006A38ED"/>
    <w:rsid w:val="006A4CB2"/>
    <w:rsid w:val="006A61B8"/>
    <w:rsid w:val="006A699A"/>
    <w:rsid w:val="006A74F6"/>
    <w:rsid w:val="006A7834"/>
    <w:rsid w:val="006B19DC"/>
    <w:rsid w:val="006B3123"/>
    <w:rsid w:val="006B45A0"/>
    <w:rsid w:val="006B48F3"/>
    <w:rsid w:val="006B53E8"/>
    <w:rsid w:val="006C035F"/>
    <w:rsid w:val="006C4AF0"/>
    <w:rsid w:val="006D1127"/>
    <w:rsid w:val="006D1D1C"/>
    <w:rsid w:val="006D3F90"/>
    <w:rsid w:val="006D6013"/>
    <w:rsid w:val="006D7261"/>
    <w:rsid w:val="006E35E8"/>
    <w:rsid w:val="006F01F9"/>
    <w:rsid w:val="006F22CF"/>
    <w:rsid w:val="006F3854"/>
    <w:rsid w:val="006F45F0"/>
    <w:rsid w:val="00700B53"/>
    <w:rsid w:val="0070271A"/>
    <w:rsid w:val="0070374B"/>
    <w:rsid w:val="007056D6"/>
    <w:rsid w:val="00705B64"/>
    <w:rsid w:val="00707ECC"/>
    <w:rsid w:val="00711DAA"/>
    <w:rsid w:val="0071300A"/>
    <w:rsid w:val="007144B6"/>
    <w:rsid w:val="00714890"/>
    <w:rsid w:val="0071598D"/>
    <w:rsid w:val="00716CBE"/>
    <w:rsid w:val="00716F84"/>
    <w:rsid w:val="0071756A"/>
    <w:rsid w:val="007207F1"/>
    <w:rsid w:val="00721926"/>
    <w:rsid w:val="007255FB"/>
    <w:rsid w:val="007263DE"/>
    <w:rsid w:val="007264C1"/>
    <w:rsid w:val="007267F4"/>
    <w:rsid w:val="00726EAE"/>
    <w:rsid w:val="00727AD3"/>
    <w:rsid w:val="00734E80"/>
    <w:rsid w:val="00735EDC"/>
    <w:rsid w:val="0073635E"/>
    <w:rsid w:val="00736CB7"/>
    <w:rsid w:val="00741636"/>
    <w:rsid w:val="0074204A"/>
    <w:rsid w:val="00745C23"/>
    <w:rsid w:val="00745E65"/>
    <w:rsid w:val="00747C30"/>
    <w:rsid w:val="00750938"/>
    <w:rsid w:val="00751890"/>
    <w:rsid w:val="007554F0"/>
    <w:rsid w:val="00755FA8"/>
    <w:rsid w:val="0076390E"/>
    <w:rsid w:val="0076551F"/>
    <w:rsid w:val="007677BE"/>
    <w:rsid w:val="00767968"/>
    <w:rsid w:val="00771119"/>
    <w:rsid w:val="00771ABB"/>
    <w:rsid w:val="00773A82"/>
    <w:rsid w:val="007762AF"/>
    <w:rsid w:val="007767C6"/>
    <w:rsid w:val="00777F6E"/>
    <w:rsid w:val="00780342"/>
    <w:rsid w:val="007839F1"/>
    <w:rsid w:val="00784F29"/>
    <w:rsid w:val="0078576A"/>
    <w:rsid w:val="00790DBE"/>
    <w:rsid w:val="00791A43"/>
    <w:rsid w:val="007937BC"/>
    <w:rsid w:val="00793DF0"/>
    <w:rsid w:val="00794178"/>
    <w:rsid w:val="00794918"/>
    <w:rsid w:val="007951B2"/>
    <w:rsid w:val="007A1704"/>
    <w:rsid w:val="007A1838"/>
    <w:rsid w:val="007A1CA4"/>
    <w:rsid w:val="007A23B4"/>
    <w:rsid w:val="007A2953"/>
    <w:rsid w:val="007A5228"/>
    <w:rsid w:val="007A53CA"/>
    <w:rsid w:val="007B3441"/>
    <w:rsid w:val="007B3BB5"/>
    <w:rsid w:val="007B5D92"/>
    <w:rsid w:val="007B6A90"/>
    <w:rsid w:val="007B792A"/>
    <w:rsid w:val="007D0973"/>
    <w:rsid w:val="007D1152"/>
    <w:rsid w:val="007D3112"/>
    <w:rsid w:val="007D54A5"/>
    <w:rsid w:val="007D593F"/>
    <w:rsid w:val="007D71C6"/>
    <w:rsid w:val="007D783E"/>
    <w:rsid w:val="007E14B9"/>
    <w:rsid w:val="007E1B52"/>
    <w:rsid w:val="007E506E"/>
    <w:rsid w:val="007F03B4"/>
    <w:rsid w:val="007F1F90"/>
    <w:rsid w:val="007F2B37"/>
    <w:rsid w:val="007F5608"/>
    <w:rsid w:val="007F5FF1"/>
    <w:rsid w:val="007F6E0E"/>
    <w:rsid w:val="0080242E"/>
    <w:rsid w:val="00804D83"/>
    <w:rsid w:val="008064F9"/>
    <w:rsid w:val="00807B4A"/>
    <w:rsid w:val="00815C9E"/>
    <w:rsid w:val="00820C7B"/>
    <w:rsid w:val="0082139D"/>
    <w:rsid w:val="00822C6C"/>
    <w:rsid w:val="00830120"/>
    <w:rsid w:val="008301F3"/>
    <w:rsid w:val="00831110"/>
    <w:rsid w:val="00832551"/>
    <w:rsid w:val="00833E1A"/>
    <w:rsid w:val="008410BA"/>
    <w:rsid w:val="00841991"/>
    <w:rsid w:val="00841CDC"/>
    <w:rsid w:val="008438B5"/>
    <w:rsid w:val="0084792D"/>
    <w:rsid w:val="00847B71"/>
    <w:rsid w:val="008500A3"/>
    <w:rsid w:val="00855CA9"/>
    <w:rsid w:val="00856D75"/>
    <w:rsid w:val="00857E8B"/>
    <w:rsid w:val="00861922"/>
    <w:rsid w:val="00867B1F"/>
    <w:rsid w:val="00871C3F"/>
    <w:rsid w:val="00875A18"/>
    <w:rsid w:val="00884A81"/>
    <w:rsid w:val="0088718C"/>
    <w:rsid w:val="0089036A"/>
    <w:rsid w:val="008906FA"/>
    <w:rsid w:val="00892C58"/>
    <w:rsid w:val="00893992"/>
    <w:rsid w:val="00897885"/>
    <w:rsid w:val="008A29AA"/>
    <w:rsid w:val="008B3C2F"/>
    <w:rsid w:val="008B4792"/>
    <w:rsid w:val="008B7766"/>
    <w:rsid w:val="008C2078"/>
    <w:rsid w:val="008C5432"/>
    <w:rsid w:val="008C72D5"/>
    <w:rsid w:val="008C77C5"/>
    <w:rsid w:val="008C7DCC"/>
    <w:rsid w:val="008D40A3"/>
    <w:rsid w:val="008D6632"/>
    <w:rsid w:val="008D6804"/>
    <w:rsid w:val="008E0E6B"/>
    <w:rsid w:val="008E72B5"/>
    <w:rsid w:val="008E7695"/>
    <w:rsid w:val="008F2A66"/>
    <w:rsid w:val="008F31C9"/>
    <w:rsid w:val="008F4864"/>
    <w:rsid w:val="008F544A"/>
    <w:rsid w:val="008F54AA"/>
    <w:rsid w:val="008F58E4"/>
    <w:rsid w:val="00900144"/>
    <w:rsid w:val="009012BA"/>
    <w:rsid w:val="00901AAC"/>
    <w:rsid w:val="00910650"/>
    <w:rsid w:val="00912D95"/>
    <w:rsid w:val="00913AE3"/>
    <w:rsid w:val="00914CEA"/>
    <w:rsid w:val="00917683"/>
    <w:rsid w:val="0092088A"/>
    <w:rsid w:val="009269DF"/>
    <w:rsid w:val="009273E1"/>
    <w:rsid w:val="009300AF"/>
    <w:rsid w:val="009335BF"/>
    <w:rsid w:val="0093552B"/>
    <w:rsid w:val="00935C68"/>
    <w:rsid w:val="0093694B"/>
    <w:rsid w:val="00937905"/>
    <w:rsid w:val="0094123A"/>
    <w:rsid w:val="00946C39"/>
    <w:rsid w:val="009470C5"/>
    <w:rsid w:val="009471C8"/>
    <w:rsid w:val="0095019A"/>
    <w:rsid w:val="009563A8"/>
    <w:rsid w:val="009605DC"/>
    <w:rsid w:val="009611C9"/>
    <w:rsid w:val="0096338A"/>
    <w:rsid w:val="00963A2B"/>
    <w:rsid w:val="00965930"/>
    <w:rsid w:val="0096749E"/>
    <w:rsid w:val="009703D8"/>
    <w:rsid w:val="00973EE7"/>
    <w:rsid w:val="00973FB7"/>
    <w:rsid w:val="0097787B"/>
    <w:rsid w:val="009827A6"/>
    <w:rsid w:val="00985EB0"/>
    <w:rsid w:val="00986BD3"/>
    <w:rsid w:val="00991653"/>
    <w:rsid w:val="00992E45"/>
    <w:rsid w:val="009939AE"/>
    <w:rsid w:val="00993D2A"/>
    <w:rsid w:val="009A14B1"/>
    <w:rsid w:val="009A3FA8"/>
    <w:rsid w:val="009A5AC4"/>
    <w:rsid w:val="009A60C3"/>
    <w:rsid w:val="009A72E4"/>
    <w:rsid w:val="009A7335"/>
    <w:rsid w:val="009C0974"/>
    <w:rsid w:val="009C2A74"/>
    <w:rsid w:val="009C2E9A"/>
    <w:rsid w:val="009C34F2"/>
    <w:rsid w:val="009C35BF"/>
    <w:rsid w:val="009C7788"/>
    <w:rsid w:val="009C79CB"/>
    <w:rsid w:val="009D0CA6"/>
    <w:rsid w:val="009D12B2"/>
    <w:rsid w:val="009D26A5"/>
    <w:rsid w:val="009D3AC3"/>
    <w:rsid w:val="009D7AE0"/>
    <w:rsid w:val="009D7BBA"/>
    <w:rsid w:val="009E48AC"/>
    <w:rsid w:val="009E5C2F"/>
    <w:rsid w:val="009E6E4F"/>
    <w:rsid w:val="009F11B9"/>
    <w:rsid w:val="009F1E6C"/>
    <w:rsid w:val="009F33E9"/>
    <w:rsid w:val="009F400B"/>
    <w:rsid w:val="009F5153"/>
    <w:rsid w:val="009F732E"/>
    <w:rsid w:val="00A00C24"/>
    <w:rsid w:val="00A022EF"/>
    <w:rsid w:val="00A02B2E"/>
    <w:rsid w:val="00A06021"/>
    <w:rsid w:val="00A06111"/>
    <w:rsid w:val="00A07DBC"/>
    <w:rsid w:val="00A107DB"/>
    <w:rsid w:val="00A10D4F"/>
    <w:rsid w:val="00A118C9"/>
    <w:rsid w:val="00A12AF7"/>
    <w:rsid w:val="00A130A3"/>
    <w:rsid w:val="00A15081"/>
    <w:rsid w:val="00A1570D"/>
    <w:rsid w:val="00A20A8B"/>
    <w:rsid w:val="00A22140"/>
    <w:rsid w:val="00A27F61"/>
    <w:rsid w:val="00A30724"/>
    <w:rsid w:val="00A31003"/>
    <w:rsid w:val="00A34892"/>
    <w:rsid w:val="00A357C3"/>
    <w:rsid w:val="00A35F8E"/>
    <w:rsid w:val="00A42EC2"/>
    <w:rsid w:val="00A459A7"/>
    <w:rsid w:val="00A516D4"/>
    <w:rsid w:val="00A51A8F"/>
    <w:rsid w:val="00A605F4"/>
    <w:rsid w:val="00A709E1"/>
    <w:rsid w:val="00A72898"/>
    <w:rsid w:val="00A73A20"/>
    <w:rsid w:val="00A76955"/>
    <w:rsid w:val="00A8024F"/>
    <w:rsid w:val="00A80D3D"/>
    <w:rsid w:val="00A80E8E"/>
    <w:rsid w:val="00A82BD2"/>
    <w:rsid w:val="00A83999"/>
    <w:rsid w:val="00A84803"/>
    <w:rsid w:val="00A84981"/>
    <w:rsid w:val="00A9025B"/>
    <w:rsid w:val="00A923B9"/>
    <w:rsid w:val="00A92BAE"/>
    <w:rsid w:val="00A93781"/>
    <w:rsid w:val="00A9734B"/>
    <w:rsid w:val="00AA0BC5"/>
    <w:rsid w:val="00AA289F"/>
    <w:rsid w:val="00AA50E7"/>
    <w:rsid w:val="00AA7FCC"/>
    <w:rsid w:val="00AB068D"/>
    <w:rsid w:val="00AB0F17"/>
    <w:rsid w:val="00AB1320"/>
    <w:rsid w:val="00AB41FC"/>
    <w:rsid w:val="00AB79E2"/>
    <w:rsid w:val="00AC1219"/>
    <w:rsid w:val="00AC2006"/>
    <w:rsid w:val="00AC2607"/>
    <w:rsid w:val="00AC2E84"/>
    <w:rsid w:val="00AC5A10"/>
    <w:rsid w:val="00AD2371"/>
    <w:rsid w:val="00AD2C17"/>
    <w:rsid w:val="00AD4528"/>
    <w:rsid w:val="00AD6860"/>
    <w:rsid w:val="00AD6B76"/>
    <w:rsid w:val="00AD70F6"/>
    <w:rsid w:val="00AE0A2B"/>
    <w:rsid w:val="00AE1091"/>
    <w:rsid w:val="00AE2278"/>
    <w:rsid w:val="00AE38E3"/>
    <w:rsid w:val="00AE7E83"/>
    <w:rsid w:val="00AF0460"/>
    <w:rsid w:val="00AF129F"/>
    <w:rsid w:val="00AF192D"/>
    <w:rsid w:val="00AF24EF"/>
    <w:rsid w:val="00AF294D"/>
    <w:rsid w:val="00AF5D23"/>
    <w:rsid w:val="00B01D8B"/>
    <w:rsid w:val="00B07612"/>
    <w:rsid w:val="00B108F2"/>
    <w:rsid w:val="00B12F6D"/>
    <w:rsid w:val="00B15F1A"/>
    <w:rsid w:val="00B16D4A"/>
    <w:rsid w:val="00B16E8F"/>
    <w:rsid w:val="00B20C00"/>
    <w:rsid w:val="00B2193D"/>
    <w:rsid w:val="00B21A23"/>
    <w:rsid w:val="00B22E01"/>
    <w:rsid w:val="00B24F1A"/>
    <w:rsid w:val="00B26824"/>
    <w:rsid w:val="00B30305"/>
    <w:rsid w:val="00B31AFC"/>
    <w:rsid w:val="00B335B4"/>
    <w:rsid w:val="00B44B2B"/>
    <w:rsid w:val="00B50E7A"/>
    <w:rsid w:val="00B542B1"/>
    <w:rsid w:val="00B561F3"/>
    <w:rsid w:val="00B566EC"/>
    <w:rsid w:val="00B56A4E"/>
    <w:rsid w:val="00B626D7"/>
    <w:rsid w:val="00B63B5F"/>
    <w:rsid w:val="00B6534D"/>
    <w:rsid w:val="00B717DC"/>
    <w:rsid w:val="00B72602"/>
    <w:rsid w:val="00B7779A"/>
    <w:rsid w:val="00B824EC"/>
    <w:rsid w:val="00B83045"/>
    <w:rsid w:val="00B8307D"/>
    <w:rsid w:val="00B83163"/>
    <w:rsid w:val="00B84BDA"/>
    <w:rsid w:val="00B868B9"/>
    <w:rsid w:val="00B92860"/>
    <w:rsid w:val="00B95EE2"/>
    <w:rsid w:val="00B960DE"/>
    <w:rsid w:val="00BA0F3B"/>
    <w:rsid w:val="00BA1B15"/>
    <w:rsid w:val="00BA3252"/>
    <w:rsid w:val="00BA47C7"/>
    <w:rsid w:val="00BA4A5F"/>
    <w:rsid w:val="00BB0C1A"/>
    <w:rsid w:val="00BB2A58"/>
    <w:rsid w:val="00BB37F4"/>
    <w:rsid w:val="00BB396A"/>
    <w:rsid w:val="00BB4A0B"/>
    <w:rsid w:val="00BB4CE6"/>
    <w:rsid w:val="00BB4F0A"/>
    <w:rsid w:val="00BC0811"/>
    <w:rsid w:val="00BC2D3B"/>
    <w:rsid w:val="00BC4632"/>
    <w:rsid w:val="00BC6789"/>
    <w:rsid w:val="00BD2C88"/>
    <w:rsid w:val="00BD56F0"/>
    <w:rsid w:val="00BD68F8"/>
    <w:rsid w:val="00BD7EC5"/>
    <w:rsid w:val="00BE391E"/>
    <w:rsid w:val="00BE413B"/>
    <w:rsid w:val="00BE6115"/>
    <w:rsid w:val="00BE68C8"/>
    <w:rsid w:val="00BF1DAE"/>
    <w:rsid w:val="00BF2F47"/>
    <w:rsid w:val="00BF4292"/>
    <w:rsid w:val="00C000CD"/>
    <w:rsid w:val="00C00A76"/>
    <w:rsid w:val="00C01D02"/>
    <w:rsid w:val="00C01FB8"/>
    <w:rsid w:val="00C05B9D"/>
    <w:rsid w:val="00C103A1"/>
    <w:rsid w:val="00C137A0"/>
    <w:rsid w:val="00C1380F"/>
    <w:rsid w:val="00C16767"/>
    <w:rsid w:val="00C200C9"/>
    <w:rsid w:val="00C2066D"/>
    <w:rsid w:val="00C216DB"/>
    <w:rsid w:val="00C22623"/>
    <w:rsid w:val="00C23C68"/>
    <w:rsid w:val="00C310CA"/>
    <w:rsid w:val="00C341EC"/>
    <w:rsid w:val="00C362FD"/>
    <w:rsid w:val="00C37E83"/>
    <w:rsid w:val="00C37FD5"/>
    <w:rsid w:val="00C413AB"/>
    <w:rsid w:val="00C463B1"/>
    <w:rsid w:val="00C464A4"/>
    <w:rsid w:val="00C61542"/>
    <w:rsid w:val="00C70B1E"/>
    <w:rsid w:val="00C7198A"/>
    <w:rsid w:val="00C71A73"/>
    <w:rsid w:val="00C75E74"/>
    <w:rsid w:val="00C76CAF"/>
    <w:rsid w:val="00C77EE7"/>
    <w:rsid w:val="00C80BD8"/>
    <w:rsid w:val="00C820CC"/>
    <w:rsid w:val="00C8435F"/>
    <w:rsid w:val="00C8456F"/>
    <w:rsid w:val="00C87869"/>
    <w:rsid w:val="00C87F54"/>
    <w:rsid w:val="00C909C9"/>
    <w:rsid w:val="00C93588"/>
    <w:rsid w:val="00C9468F"/>
    <w:rsid w:val="00C97058"/>
    <w:rsid w:val="00C97F3D"/>
    <w:rsid w:val="00CA286B"/>
    <w:rsid w:val="00CA34E2"/>
    <w:rsid w:val="00CA37C1"/>
    <w:rsid w:val="00CA422F"/>
    <w:rsid w:val="00CA5EA5"/>
    <w:rsid w:val="00CA621C"/>
    <w:rsid w:val="00CA6989"/>
    <w:rsid w:val="00CB33AF"/>
    <w:rsid w:val="00CB65FB"/>
    <w:rsid w:val="00CC0F49"/>
    <w:rsid w:val="00CC3172"/>
    <w:rsid w:val="00CC4797"/>
    <w:rsid w:val="00CC5318"/>
    <w:rsid w:val="00CC5608"/>
    <w:rsid w:val="00CC57AE"/>
    <w:rsid w:val="00CC5A58"/>
    <w:rsid w:val="00CC5E3F"/>
    <w:rsid w:val="00CD1837"/>
    <w:rsid w:val="00CD18B0"/>
    <w:rsid w:val="00CD206E"/>
    <w:rsid w:val="00CD2F22"/>
    <w:rsid w:val="00CD39F3"/>
    <w:rsid w:val="00CD5D75"/>
    <w:rsid w:val="00CD6132"/>
    <w:rsid w:val="00CD621F"/>
    <w:rsid w:val="00CE09F4"/>
    <w:rsid w:val="00CE15DD"/>
    <w:rsid w:val="00CE6EE5"/>
    <w:rsid w:val="00CE7D3E"/>
    <w:rsid w:val="00CF30A4"/>
    <w:rsid w:val="00CF4941"/>
    <w:rsid w:val="00CF70B3"/>
    <w:rsid w:val="00CF79ED"/>
    <w:rsid w:val="00D009FB"/>
    <w:rsid w:val="00D0154D"/>
    <w:rsid w:val="00D10938"/>
    <w:rsid w:val="00D10C82"/>
    <w:rsid w:val="00D112D2"/>
    <w:rsid w:val="00D13524"/>
    <w:rsid w:val="00D14BFF"/>
    <w:rsid w:val="00D159CA"/>
    <w:rsid w:val="00D20296"/>
    <w:rsid w:val="00D214C1"/>
    <w:rsid w:val="00D2615C"/>
    <w:rsid w:val="00D314B9"/>
    <w:rsid w:val="00D315FA"/>
    <w:rsid w:val="00D33BB1"/>
    <w:rsid w:val="00D342E2"/>
    <w:rsid w:val="00D3562C"/>
    <w:rsid w:val="00D40090"/>
    <w:rsid w:val="00D44C99"/>
    <w:rsid w:val="00D44D9B"/>
    <w:rsid w:val="00D451F5"/>
    <w:rsid w:val="00D51C54"/>
    <w:rsid w:val="00D56CBA"/>
    <w:rsid w:val="00D61344"/>
    <w:rsid w:val="00D6262D"/>
    <w:rsid w:val="00D636CA"/>
    <w:rsid w:val="00D639A8"/>
    <w:rsid w:val="00D7501C"/>
    <w:rsid w:val="00D757E9"/>
    <w:rsid w:val="00D75DB8"/>
    <w:rsid w:val="00D8024A"/>
    <w:rsid w:val="00D82A9C"/>
    <w:rsid w:val="00D84B67"/>
    <w:rsid w:val="00D852D3"/>
    <w:rsid w:val="00D87C0C"/>
    <w:rsid w:val="00D920D2"/>
    <w:rsid w:val="00D9671A"/>
    <w:rsid w:val="00DB0A0D"/>
    <w:rsid w:val="00DB1892"/>
    <w:rsid w:val="00DB2053"/>
    <w:rsid w:val="00DB53FB"/>
    <w:rsid w:val="00DB5C21"/>
    <w:rsid w:val="00DB5C80"/>
    <w:rsid w:val="00DB5EA7"/>
    <w:rsid w:val="00DB79D7"/>
    <w:rsid w:val="00DC0512"/>
    <w:rsid w:val="00DC0520"/>
    <w:rsid w:val="00DC2D44"/>
    <w:rsid w:val="00DC48F5"/>
    <w:rsid w:val="00DC6A25"/>
    <w:rsid w:val="00DC6CC3"/>
    <w:rsid w:val="00DC7167"/>
    <w:rsid w:val="00DD0D5A"/>
    <w:rsid w:val="00DD117A"/>
    <w:rsid w:val="00DD45E8"/>
    <w:rsid w:val="00DD53F2"/>
    <w:rsid w:val="00DD5B2A"/>
    <w:rsid w:val="00DD5B44"/>
    <w:rsid w:val="00DD7B13"/>
    <w:rsid w:val="00DE3D87"/>
    <w:rsid w:val="00DE4245"/>
    <w:rsid w:val="00DE4D9A"/>
    <w:rsid w:val="00E04FBE"/>
    <w:rsid w:val="00E07A51"/>
    <w:rsid w:val="00E11CC1"/>
    <w:rsid w:val="00E14B7F"/>
    <w:rsid w:val="00E16425"/>
    <w:rsid w:val="00E1727D"/>
    <w:rsid w:val="00E172F9"/>
    <w:rsid w:val="00E21F9E"/>
    <w:rsid w:val="00E22CE3"/>
    <w:rsid w:val="00E24679"/>
    <w:rsid w:val="00E25080"/>
    <w:rsid w:val="00E25375"/>
    <w:rsid w:val="00E27A86"/>
    <w:rsid w:val="00E31127"/>
    <w:rsid w:val="00E31D6A"/>
    <w:rsid w:val="00E335E4"/>
    <w:rsid w:val="00E34D1E"/>
    <w:rsid w:val="00E36C3D"/>
    <w:rsid w:val="00E37277"/>
    <w:rsid w:val="00E405C3"/>
    <w:rsid w:val="00E411BB"/>
    <w:rsid w:val="00E44037"/>
    <w:rsid w:val="00E46E21"/>
    <w:rsid w:val="00E47906"/>
    <w:rsid w:val="00E513AB"/>
    <w:rsid w:val="00E533B3"/>
    <w:rsid w:val="00E537CD"/>
    <w:rsid w:val="00E53B25"/>
    <w:rsid w:val="00E55AB9"/>
    <w:rsid w:val="00E57694"/>
    <w:rsid w:val="00E625C3"/>
    <w:rsid w:val="00E62763"/>
    <w:rsid w:val="00E6280A"/>
    <w:rsid w:val="00E65A5D"/>
    <w:rsid w:val="00E65D97"/>
    <w:rsid w:val="00E66063"/>
    <w:rsid w:val="00E66589"/>
    <w:rsid w:val="00E6731A"/>
    <w:rsid w:val="00E70249"/>
    <w:rsid w:val="00E70DF2"/>
    <w:rsid w:val="00E73EE4"/>
    <w:rsid w:val="00E74CAB"/>
    <w:rsid w:val="00E75199"/>
    <w:rsid w:val="00E75FDC"/>
    <w:rsid w:val="00E775CF"/>
    <w:rsid w:val="00E81750"/>
    <w:rsid w:val="00E86797"/>
    <w:rsid w:val="00E87397"/>
    <w:rsid w:val="00E95EBE"/>
    <w:rsid w:val="00E9611F"/>
    <w:rsid w:val="00EA0A62"/>
    <w:rsid w:val="00EA13AE"/>
    <w:rsid w:val="00EA202A"/>
    <w:rsid w:val="00EA27C7"/>
    <w:rsid w:val="00EA3E96"/>
    <w:rsid w:val="00EA44B9"/>
    <w:rsid w:val="00EA644D"/>
    <w:rsid w:val="00EA6FBB"/>
    <w:rsid w:val="00EB0728"/>
    <w:rsid w:val="00EB0F72"/>
    <w:rsid w:val="00EB2CDA"/>
    <w:rsid w:val="00EB6B14"/>
    <w:rsid w:val="00EC5E3A"/>
    <w:rsid w:val="00ED44AA"/>
    <w:rsid w:val="00ED4E61"/>
    <w:rsid w:val="00ED7776"/>
    <w:rsid w:val="00EE04FD"/>
    <w:rsid w:val="00EE1830"/>
    <w:rsid w:val="00EE3152"/>
    <w:rsid w:val="00EE3191"/>
    <w:rsid w:val="00EE43FA"/>
    <w:rsid w:val="00EE7398"/>
    <w:rsid w:val="00EE73BD"/>
    <w:rsid w:val="00EF2091"/>
    <w:rsid w:val="00EF2800"/>
    <w:rsid w:val="00EF2ED5"/>
    <w:rsid w:val="00EF3EBD"/>
    <w:rsid w:val="00EF4FB4"/>
    <w:rsid w:val="00EF60D1"/>
    <w:rsid w:val="00EF708C"/>
    <w:rsid w:val="00F00E0A"/>
    <w:rsid w:val="00F01963"/>
    <w:rsid w:val="00F06C15"/>
    <w:rsid w:val="00F078AC"/>
    <w:rsid w:val="00F106F4"/>
    <w:rsid w:val="00F10976"/>
    <w:rsid w:val="00F12838"/>
    <w:rsid w:val="00F131F6"/>
    <w:rsid w:val="00F14411"/>
    <w:rsid w:val="00F154C7"/>
    <w:rsid w:val="00F16817"/>
    <w:rsid w:val="00F16E99"/>
    <w:rsid w:val="00F20303"/>
    <w:rsid w:val="00F20319"/>
    <w:rsid w:val="00F203D1"/>
    <w:rsid w:val="00F21622"/>
    <w:rsid w:val="00F21FE9"/>
    <w:rsid w:val="00F24E9F"/>
    <w:rsid w:val="00F25967"/>
    <w:rsid w:val="00F271B2"/>
    <w:rsid w:val="00F31449"/>
    <w:rsid w:val="00F32845"/>
    <w:rsid w:val="00F34128"/>
    <w:rsid w:val="00F3421D"/>
    <w:rsid w:val="00F3490B"/>
    <w:rsid w:val="00F3511D"/>
    <w:rsid w:val="00F411B4"/>
    <w:rsid w:val="00F429CA"/>
    <w:rsid w:val="00F42DC6"/>
    <w:rsid w:val="00F430CD"/>
    <w:rsid w:val="00F46609"/>
    <w:rsid w:val="00F505E3"/>
    <w:rsid w:val="00F51E45"/>
    <w:rsid w:val="00F5387F"/>
    <w:rsid w:val="00F54110"/>
    <w:rsid w:val="00F5437C"/>
    <w:rsid w:val="00F56DDE"/>
    <w:rsid w:val="00F5710E"/>
    <w:rsid w:val="00F60B00"/>
    <w:rsid w:val="00F64424"/>
    <w:rsid w:val="00F64ACB"/>
    <w:rsid w:val="00F659D7"/>
    <w:rsid w:val="00F70506"/>
    <w:rsid w:val="00F70A76"/>
    <w:rsid w:val="00F7135D"/>
    <w:rsid w:val="00F71B02"/>
    <w:rsid w:val="00F71E18"/>
    <w:rsid w:val="00F74742"/>
    <w:rsid w:val="00F77675"/>
    <w:rsid w:val="00F801E3"/>
    <w:rsid w:val="00F81CD5"/>
    <w:rsid w:val="00F8430C"/>
    <w:rsid w:val="00F85078"/>
    <w:rsid w:val="00F86881"/>
    <w:rsid w:val="00F91C94"/>
    <w:rsid w:val="00F94E86"/>
    <w:rsid w:val="00FA024C"/>
    <w:rsid w:val="00FA1950"/>
    <w:rsid w:val="00FA3E1C"/>
    <w:rsid w:val="00FA5240"/>
    <w:rsid w:val="00FA7DB5"/>
    <w:rsid w:val="00FB005A"/>
    <w:rsid w:val="00FB3254"/>
    <w:rsid w:val="00FB745D"/>
    <w:rsid w:val="00FC717B"/>
    <w:rsid w:val="00FC7AAD"/>
    <w:rsid w:val="00FD0B02"/>
    <w:rsid w:val="00FD20F1"/>
    <w:rsid w:val="00FD315D"/>
    <w:rsid w:val="00FD3C69"/>
    <w:rsid w:val="00FD3EF3"/>
    <w:rsid w:val="00FD4094"/>
    <w:rsid w:val="00FD46A7"/>
    <w:rsid w:val="00FD52A5"/>
    <w:rsid w:val="00FD68A8"/>
    <w:rsid w:val="00FE2E73"/>
    <w:rsid w:val="00FE5072"/>
    <w:rsid w:val="00FE6696"/>
    <w:rsid w:val="00FF014F"/>
    <w:rsid w:val="00FF15CB"/>
    <w:rsid w:val="00FF4C6D"/>
    <w:rsid w:val="00FF7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uiPriority w:val="99"/>
    <w:qFormat/>
    <w:rsid w:val="00CD39F3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0305"/>
    <w:rPr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CD39F3"/>
    <w:rPr>
      <w:rFonts w:ascii="Cambria" w:hAnsi="Cambria" w:cs="Cambria"/>
      <w:sz w:val="22"/>
      <w:szCs w:val="22"/>
    </w:rPr>
  </w:style>
  <w:style w:type="paragraph" w:styleId="2">
    <w:name w:val="Body Text Indent 2"/>
    <w:basedOn w:val="a"/>
    <w:link w:val="20"/>
    <w:uiPriority w:val="99"/>
    <w:rsid w:val="00D87C0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D3AC3"/>
    <w:rPr>
      <w:sz w:val="24"/>
      <w:szCs w:val="24"/>
    </w:rPr>
  </w:style>
  <w:style w:type="paragraph" w:customStyle="1" w:styleId="a3">
    <w:name w:val="Знак Знак Знак Знак"/>
    <w:basedOn w:val="a"/>
    <w:uiPriority w:val="99"/>
    <w:rsid w:val="00D87C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1">
    <w:name w:val="Table Grid 1"/>
    <w:basedOn w:val="a1"/>
    <w:uiPriority w:val="99"/>
    <w:rsid w:val="00D87C0C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99"/>
    <w:rsid w:val="00D87C0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uiPriority w:val="99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uiPriority w:val="99"/>
    <w:rsid w:val="00D44C99"/>
    <w:pPr>
      <w:spacing w:after="120" w:line="480" w:lineRule="auto"/>
    </w:pPr>
  </w:style>
  <w:style w:type="character" w:customStyle="1" w:styleId="BodyText2Char1">
    <w:name w:val="Body Text 2 Char1"/>
    <w:basedOn w:val="a0"/>
    <w:link w:val="22"/>
    <w:uiPriority w:val="99"/>
    <w:semiHidden/>
    <w:rsid w:val="009D3AC3"/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locked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uiPriority w:val="99"/>
    <w:rsid w:val="00A709E1"/>
    <w:rPr>
      <w:sz w:val="20"/>
      <w:szCs w:val="20"/>
      <w:vertAlign w:val="superscript"/>
    </w:rPr>
  </w:style>
  <w:style w:type="paragraph" w:styleId="a6">
    <w:name w:val="Subtitle"/>
    <w:basedOn w:val="a"/>
    <w:next w:val="a7"/>
    <w:link w:val="a8"/>
    <w:uiPriority w:val="99"/>
    <w:qFormat/>
    <w:rsid w:val="00A709E1"/>
    <w:pPr>
      <w:spacing w:line="360" w:lineRule="auto"/>
      <w:jc w:val="center"/>
    </w:pPr>
    <w:rPr>
      <w:b/>
      <w:bCs/>
      <w:lang w:eastAsia="ar-SA"/>
    </w:rPr>
  </w:style>
  <w:style w:type="character" w:customStyle="1" w:styleId="a8">
    <w:name w:val="Подзаголовок Знак"/>
    <w:basedOn w:val="a0"/>
    <w:link w:val="a6"/>
    <w:uiPriority w:val="99"/>
    <w:locked/>
    <w:rsid w:val="00A709E1"/>
    <w:rPr>
      <w:b/>
      <w:bCs/>
      <w:sz w:val="24"/>
      <w:szCs w:val="24"/>
      <w:lang w:eastAsia="ar-SA" w:bidi="ar-SA"/>
    </w:rPr>
  </w:style>
  <w:style w:type="paragraph" w:styleId="a9">
    <w:name w:val="footnote text"/>
    <w:basedOn w:val="a"/>
    <w:link w:val="aa"/>
    <w:uiPriority w:val="99"/>
    <w:semiHidden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uiPriority w:val="99"/>
    <w:locked/>
    <w:rsid w:val="00A709E1"/>
    <w:rPr>
      <w:lang w:eastAsia="ar-SA" w:bidi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locked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A709E1"/>
    <w:rPr>
      <w:sz w:val="24"/>
      <w:szCs w:val="24"/>
    </w:rPr>
  </w:style>
  <w:style w:type="paragraph" w:customStyle="1" w:styleId="211">
    <w:name w:val="Основной текст 21"/>
    <w:basedOn w:val="a"/>
    <w:uiPriority w:val="99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uiPriority w:val="99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basedOn w:val="a0"/>
    <w:uiPriority w:val="99"/>
    <w:semiHidden/>
    <w:rsid w:val="003B4EEE"/>
    <w:rPr>
      <w:vertAlign w:val="superscript"/>
    </w:rPr>
  </w:style>
  <w:style w:type="paragraph" w:styleId="af2">
    <w:name w:val="Body Text Indent"/>
    <w:basedOn w:val="a"/>
    <w:link w:val="af3"/>
    <w:uiPriority w:val="99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897885"/>
    <w:rPr>
      <w:sz w:val="24"/>
      <w:szCs w:val="24"/>
    </w:rPr>
  </w:style>
  <w:style w:type="paragraph" w:customStyle="1" w:styleId="12">
    <w:name w:val="Стиль1"/>
    <w:uiPriority w:val="99"/>
    <w:rsid w:val="00897885"/>
    <w:pPr>
      <w:suppressAutoHyphens/>
      <w:spacing w:line="360" w:lineRule="auto"/>
      <w:ind w:firstLine="720"/>
      <w:jc w:val="both"/>
    </w:pPr>
    <w:rPr>
      <w:sz w:val="24"/>
      <w:szCs w:val="24"/>
      <w:lang w:eastAsia="ar-SA"/>
    </w:rPr>
  </w:style>
  <w:style w:type="character" w:customStyle="1" w:styleId="WW8Num10z1">
    <w:name w:val="WW8Num10z1"/>
    <w:uiPriority w:val="99"/>
    <w:rsid w:val="00F46609"/>
    <w:rPr>
      <w:rFonts w:ascii="Courier New" w:hAnsi="Courier New" w:cs="Courier New"/>
    </w:rPr>
  </w:style>
  <w:style w:type="character" w:styleId="af4">
    <w:name w:val="Emphasis"/>
    <w:basedOn w:val="a0"/>
    <w:uiPriority w:val="99"/>
    <w:qFormat/>
    <w:rsid w:val="00B30305"/>
    <w:rPr>
      <w:i/>
      <w:iCs/>
    </w:rPr>
  </w:style>
  <w:style w:type="paragraph" w:styleId="af5">
    <w:name w:val="Plain Text"/>
    <w:basedOn w:val="a"/>
    <w:link w:val="af6"/>
    <w:uiPriority w:val="99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locked/>
    <w:rsid w:val="00B30305"/>
    <w:rPr>
      <w:rFonts w:ascii="Courier New" w:hAnsi="Courier New" w:cs="Courier New"/>
      <w:lang w:val="ru-RU" w:eastAsia="ru-RU"/>
    </w:rPr>
  </w:style>
  <w:style w:type="paragraph" w:styleId="af7">
    <w:name w:val="List Paragraph"/>
    <w:basedOn w:val="a"/>
    <w:uiPriority w:val="99"/>
    <w:qFormat/>
    <w:rsid w:val="000E0ED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uiPriority w:val="99"/>
    <w:rsid w:val="00CA34E2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CA34E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">
    <w:name w:val="Основной текст (4)"/>
    <w:basedOn w:val="a0"/>
    <w:rsid w:val="006475B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af8">
    <w:name w:val="Основной текст_"/>
    <w:basedOn w:val="a0"/>
    <w:link w:val="16"/>
    <w:rsid w:val="00C909C9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character" w:customStyle="1" w:styleId="5">
    <w:name w:val="Основной текст5"/>
    <w:basedOn w:val="af8"/>
    <w:rsid w:val="00C909C9"/>
  </w:style>
  <w:style w:type="character" w:customStyle="1" w:styleId="110">
    <w:name w:val="Основной текст (11)_"/>
    <w:basedOn w:val="a0"/>
    <w:rsid w:val="00C909C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111">
    <w:name w:val="Основной текст (11)"/>
    <w:basedOn w:val="110"/>
    <w:rsid w:val="00C909C9"/>
  </w:style>
  <w:style w:type="paragraph" w:customStyle="1" w:styleId="16">
    <w:name w:val="Основной текст16"/>
    <w:basedOn w:val="a"/>
    <w:link w:val="af8"/>
    <w:rsid w:val="00C909C9"/>
    <w:pPr>
      <w:shd w:val="clear" w:color="auto" w:fill="FFFFFF"/>
      <w:spacing w:after="1680" w:line="221" w:lineRule="exact"/>
      <w:ind w:hanging="340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6">
    <w:name w:val="Основной текст6"/>
    <w:basedOn w:val="af8"/>
    <w:rsid w:val="00C909C9"/>
    <w:rPr>
      <w:b w:val="0"/>
      <w:bCs w:val="0"/>
      <w:i w:val="0"/>
      <w:iCs w:val="0"/>
      <w:smallCaps w:val="0"/>
      <w:strike w:val="0"/>
      <w:spacing w:val="0"/>
    </w:rPr>
  </w:style>
  <w:style w:type="character" w:styleId="af9">
    <w:name w:val="Hyperlink"/>
    <w:basedOn w:val="a0"/>
    <w:rsid w:val="00C909C9"/>
    <w:rPr>
      <w:color w:val="0066CC"/>
      <w:u w:val="single"/>
    </w:rPr>
  </w:style>
  <w:style w:type="character" w:customStyle="1" w:styleId="120">
    <w:name w:val="Основной текст (12)_"/>
    <w:basedOn w:val="a0"/>
    <w:rsid w:val="00C909C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basedOn w:val="120"/>
    <w:rsid w:val="00C909C9"/>
  </w:style>
  <w:style w:type="character" w:customStyle="1" w:styleId="7">
    <w:name w:val="Основной текст7"/>
    <w:basedOn w:val="af8"/>
    <w:rsid w:val="00C909C9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8">
    <w:name w:val="Основной текст8"/>
    <w:basedOn w:val="af8"/>
    <w:rsid w:val="0056383F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3">
    <w:name w:val="Заголовок №3_"/>
    <w:basedOn w:val="a0"/>
    <w:link w:val="30"/>
    <w:rsid w:val="0056383F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91">
    <w:name w:val="Основной текст9"/>
    <w:basedOn w:val="af8"/>
    <w:rsid w:val="0056383F"/>
    <w:rPr>
      <w:b w:val="0"/>
      <w:bCs w:val="0"/>
      <w:i w:val="0"/>
      <w:iCs w:val="0"/>
      <w:smallCaps w:val="0"/>
      <w:strike w:val="0"/>
      <w:spacing w:val="0"/>
    </w:rPr>
  </w:style>
  <w:style w:type="paragraph" w:customStyle="1" w:styleId="30">
    <w:name w:val="Заголовок №3"/>
    <w:basedOn w:val="a"/>
    <w:link w:val="3"/>
    <w:rsid w:val="0056383F"/>
    <w:pPr>
      <w:shd w:val="clear" w:color="auto" w:fill="FFFFFF"/>
      <w:spacing w:before="360" w:after="180" w:line="0" w:lineRule="atLeast"/>
      <w:outlineLvl w:val="2"/>
    </w:pPr>
    <w:rPr>
      <w:rFonts w:ascii="Franklin Gothic Medium" w:eastAsia="Franklin Gothic Medium" w:hAnsi="Franklin Gothic Medium" w:cs="Franklin Gothic Medium"/>
      <w:sz w:val="28"/>
      <w:szCs w:val="28"/>
    </w:rPr>
  </w:style>
  <w:style w:type="character" w:customStyle="1" w:styleId="afa">
    <w:name w:val="Сноска_"/>
    <w:basedOn w:val="a0"/>
    <w:rsid w:val="0056383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fb">
    <w:name w:val="Сноска"/>
    <w:basedOn w:val="afa"/>
    <w:rsid w:val="0056383F"/>
  </w:style>
  <w:style w:type="character" w:customStyle="1" w:styleId="40">
    <w:name w:val="Основной текст (4)_"/>
    <w:basedOn w:val="a0"/>
    <w:rsid w:val="0056383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23">
    <w:name w:val="Заголовок №2_"/>
    <w:basedOn w:val="a0"/>
    <w:rsid w:val="0056383F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36"/>
      <w:szCs w:val="36"/>
    </w:rPr>
  </w:style>
  <w:style w:type="character" w:customStyle="1" w:styleId="afc">
    <w:name w:val="Колонтитул_"/>
    <w:basedOn w:val="a0"/>
    <w:link w:val="afd"/>
    <w:rsid w:val="0056383F"/>
    <w:rPr>
      <w:sz w:val="20"/>
      <w:szCs w:val="20"/>
      <w:shd w:val="clear" w:color="auto" w:fill="FFFFFF"/>
    </w:rPr>
  </w:style>
  <w:style w:type="character" w:customStyle="1" w:styleId="BookmanOldStyle12pt">
    <w:name w:val="Колонтитул + Bookman Old Style;12 pt"/>
    <w:basedOn w:val="afc"/>
    <w:rsid w:val="0056383F"/>
    <w:rPr>
      <w:rFonts w:ascii="Bookman Old Style" w:eastAsia="Bookman Old Style" w:hAnsi="Bookman Old Style" w:cs="Bookman Old Style"/>
      <w:spacing w:val="0"/>
      <w:sz w:val="24"/>
      <w:szCs w:val="24"/>
    </w:rPr>
  </w:style>
  <w:style w:type="character" w:customStyle="1" w:styleId="FranklinGothicMedium9pt">
    <w:name w:val="Колонтитул + Franklin Gothic Medium;9 pt;Курсив"/>
    <w:basedOn w:val="afc"/>
    <w:rsid w:val="0056383F"/>
    <w:rPr>
      <w:rFonts w:ascii="Franklin Gothic Medium" w:eastAsia="Franklin Gothic Medium" w:hAnsi="Franklin Gothic Medium" w:cs="Franklin Gothic Medium"/>
      <w:i/>
      <w:iCs/>
      <w:spacing w:val="0"/>
      <w:sz w:val="18"/>
      <w:szCs w:val="18"/>
    </w:rPr>
  </w:style>
  <w:style w:type="character" w:customStyle="1" w:styleId="112">
    <w:name w:val="Основной текст11"/>
    <w:basedOn w:val="af8"/>
    <w:rsid w:val="0056383F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24">
    <w:name w:val="Заголовок №2"/>
    <w:basedOn w:val="23"/>
    <w:rsid w:val="0056383F"/>
  </w:style>
  <w:style w:type="character" w:customStyle="1" w:styleId="313pt">
    <w:name w:val="Заголовок №3 + 13 pt;Курсив"/>
    <w:basedOn w:val="3"/>
    <w:rsid w:val="0056383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0pt">
    <w:name w:val="Основной текст + Курсив;Интервал 0 pt"/>
    <w:basedOn w:val="af8"/>
    <w:rsid w:val="0056383F"/>
    <w:rPr>
      <w:b w:val="0"/>
      <w:bCs w:val="0"/>
      <w:i/>
      <w:iCs/>
      <w:smallCaps w:val="0"/>
      <w:strike w:val="0"/>
      <w:spacing w:val="10"/>
    </w:rPr>
  </w:style>
  <w:style w:type="character" w:customStyle="1" w:styleId="122">
    <w:name w:val="Основной текст12"/>
    <w:basedOn w:val="af8"/>
    <w:rsid w:val="0056383F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3">
    <w:name w:val="Основной текст13"/>
    <w:basedOn w:val="af8"/>
    <w:rsid w:val="0056383F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4">
    <w:name w:val="Основной текст14"/>
    <w:basedOn w:val="af8"/>
    <w:rsid w:val="0056383F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5">
    <w:name w:val="Основной текст15"/>
    <w:basedOn w:val="af8"/>
    <w:rsid w:val="0056383F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7">
    <w:name w:val="Основной текст (17)_"/>
    <w:basedOn w:val="a0"/>
    <w:rsid w:val="0056383F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70">
    <w:name w:val="Основной текст (17)"/>
    <w:basedOn w:val="17"/>
    <w:rsid w:val="0056383F"/>
  </w:style>
  <w:style w:type="paragraph" w:customStyle="1" w:styleId="afd">
    <w:name w:val="Колонтитул"/>
    <w:basedOn w:val="a"/>
    <w:link w:val="afc"/>
    <w:rsid w:val="0056383F"/>
    <w:pPr>
      <w:shd w:val="clear" w:color="auto" w:fill="FFFFFF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-news" TargetMode="External"/><Relationship Id="rId13" Type="http://schemas.openxmlformats.org/officeDocument/2006/relationships/hyperlink" Target="http://menobr.ru/files/astronom2.pptx" TargetMode="External"/><Relationship Id="rId18" Type="http://schemas.openxmlformats.org/officeDocument/2006/relationships/hyperlink" Target="http://www" TargetMode="External"/><Relationship Id="rId26" Type="http://schemas.openxmlformats.org/officeDocument/2006/relationships/hyperlink" Target="http://www" TargetMode="External"/><Relationship Id="rId39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http://www.izmiran.ru" TargetMode="External"/><Relationship Id="rId34" Type="http://schemas.openxmlformats.org/officeDocument/2006/relationships/hyperlink" Target="http://catalog.prosv.ru/item/28633" TargetMode="External"/><Relationship Id="rId42" Type="http://schemas.openxmlformats.org/officeDocument/2006/relationships/footer" Target="footer2.xml"/><Relationship Id="rId7" Type="http://schemas.openxmlformats.org/officeDocument/2006/relationships/header" Target="header1.xml"/><Relationship Id="rId12" Type="http://schemas.openxmlformats.org/officeDocument/2006/relationships/hyperlink" Target="http://www" TargetMode="External"/><Relationship Id="rId17" Type="http://schemas.openxmlformats.org/officeDocument/2006/relationships/hyperlink" Target="file:///G:/" TargetMode="External"/><Relationship Id="rId25" Type="http://schemas.openxmlformats.org/officeDocument/2006/relationships/hyperlink" Target="https://www.youtube.com/watch?v=Eaw9790w_c0" TargetMode="External"/><Relationship Id="rId33" Type="http://schemas.openxmlformats.org/officeDocument/2006/relationships/hyperlink" Target="http://earth-and-universe.narod.ru/index.html" TargetMode="External"/><Relationship Id="rId38" Type="http://schemas.openxmlformats.org/officeDocument/2006/relationships/hyperlink" Target="http://www.myastronomy.ru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firo.ru/" TargetMode="External"/><Relationship Id="rId20" Type="http://schemas.openxmlformats.org/officeDocument/2006/relationships/hyperlink" Target="http://www" TargetMode="External"/><Relationship Id="rId29" Type="http://schemas.openxmlformats.org/officeDocument/2006/relationships/hyperlink" Target="http://www.astro.websib.ru/" TargetMode="External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" TargetMode="External"/><Relationship Id="rId24" Type="http://schemas.openxmlformats.org/officeDocument/2006/relationships/hyperlink" Target="https://www.youtube" TargetMode="External"/><Relationship Id="rId32" Type="http://schemas.openxmlformats.org/officeDocument/2006/relationships/hyperlink" Target="https://sites.google.com/site/astronomlevitan/plakaty" TargetMode="External"/><Relationship Id="rId37" Type="http://schemas.openxmlformats.org/officeDocument/2006/relationships/hyperlink" Target="http://www.gomulina.orc.ru/" TargetMode="External"/><Relationship Id="rId40" Type="http://schemas.openxmlformats.org/officeDocument/2006/relationships/header" Target="header3.xm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menobr.ru/files/astronom1.pptx" TargetMode="External"/><Relationship Id="rId23" Type="http://schemas.openxmlformats.org/officeDocument/2006/relationships/hyperlink" Target="https://www.youtube.com/watch?v=YmE4YLArZb0" TargetMode="External"/><Relationship Id="rId28" Type="http://schemas.openxmlformats.org/officeDocument/2006/relationships/hyperlink" Target="http://www.krugosvet.ru" TargetMode="External"/><Relationship Id="rId36" Type="http://schemas.openxmlformats.org/officeDocument/2006/relationships/hyperlink" Target="https://sites.google.com/site/auastro2/levitan" TargetMode="External"/><Relationship Id="rId10" Type="http://schemas.openxmlformats.org/officeDocument/2006/relationships/hyperlink" Target="https://hi-news" TargetMode="External"/><Relationship Id="rId19" Type="http://schemas.openxmlformats.org/officeDocument/2006/relationships/hyperlink" Target="http://www.college.ru/astronomy/course/content/index.htm" TargetMode="External"/><Relationship Id="rId31" Type="http://schemas.openxmlformats.org/officeDocument/2006/relationships/hyperlink" Target="http://class-fizika.narod.ru" TargetMode="External"/><Relationship Id="rId44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gV8eT2DtP1I" TargetMode="External"/><Relationship Id="rId14" Type="http://schemas.openxmlformats.org/officeDocument/2006/relationships/hyperlink" Target="http://menobr" TargetMode="External"/><Relationship Id="rId22" Type="http://schemas.openxmlformats.org/officeDocument/2006/relationships/hyperlink" Target="https://www.youtube.com/watch?v=TKNGOhR3" TargetMode="External"/><Relationship Id="rId27" Type="http://schemas.openxmlformats.org/officeDocument/2006/relationships/hyperlink" Target="http://xn--80aqldeblhj0l.xn--p1ai/" TargetMode="External"/><Relationship Id="rId30" Type="http://schemas.openxmlformats.org/officeDocument/2006/relationships/hyperlink" Target="http://www.myastronomy.ru" TargetMode="External"/><Relationship Id="rId35" Type="http://schemas.openxmlformats.org/officeDocument/2006/relationships/hyperlink" Target="http://www.planetarium-moscow.ru/" TargetMode="External"/><Relationship Id="rId43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23</Pages>
  <Words>4418</Words>
  <Characters>36202</Characters>
  <Application>Microsoft Office Word</Application>
  <DocSecurity>0</DocSecurity>
  <Lines>301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40539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User</cp:lastModifiedBy>
  <cp:revision>13</cp:revision>
  <cp:lastPrinted>2017-03-02T10:34:00Z</cp:lastPrinted>
  <dcterms:created xsi:type="dcterms:W3CDTF">2018-09-11T11:04:00Z</dcterms:created>
  <dcterms:modified xsi:type="dcterms:W3CDTF">2018-10-24T12:05:00Z</dcterms:modified>
</cp:coreProperties>
</file>